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14:paraId="1C45D5F4" w14:textId="1F5FE783" w:rsidR="0015361E" w:rsidRPr="00B9457B" w:rsidRDefault="0015361E" w:rsidP="00A02E26">
      <w:pPr>
        <w:ind w:firstLine="0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36"/>
        <w:gridCol w:w="7674"/>
      </w:tblGrid>
      <w:tr w:rsidR="00B21CF1" w:rsidRPr="00B9457B" w14:paraId="699D4FF7" w14:textId="77777777" w:rsidTr="00BA5523">
        <w:trPr>
          <w:trHeight w:val="913"/>
        </w:trPr>
        <w:tc>
          <w:tcPr>
            <w:tcW w:w="834" w:type="pct"/>
            <w:vAlign w:val="center"/>
          </w:tcPr>
          <w:p w14:paraId="4A4FD39F" w14:textId="77777777" w:rsidR="00B21CF1" w:rsidRPr="00B9457B" w:rsidRDefault="00B21CF1" w:rsidP="00B21CF1">
            <w:pPr>
              <w:ind w:firstLine="0"/>
              <w:rPr>
                <w:rFonts w:eastAsiaTheme="minorHAnsi"/>
              </w:rPr>
            </w:pPr>
            <w:r w:rsidRPr="00B9457B">
              <w:rPr>
                <w:rFonts w:eastAsiaTheme="minorHAnsi"/>
              </w:rPr>
              <w:t>TEMAT:</w:t>
            </w:r>
          </w:p>
        </w:tc>
        <w:tc>
          <w:tcPr>
            <w:tcW w:w="4166" w:type="pct"/>
            <w:vAlign w:val="center"/>
          </w:tcPr>
          <w:p w14:paraId="1C259A4D" w14:textId="284BF4D8" w:rsidR="00B21CF1" w:rsidRPr="00BA5523" w:rsidRDefault="007A2D65" w:rsidP="00BA5523">
            <w:pPr>
              <w:jc w:val="left"/>
              <w:rPr>
                <w:rFonts w:eastAsiaTheme="minorHAnsi"/>
                <w:b/>
                <w:noProof/>
                <w:sz w:val="36"/>
                <w:lang w:eastAsia="pl-PL"/>
              </w:rPr>
            </w:pPr>
            <w:r w:rsidRPr="00BA5523">
              <w:rPr>
                <w:rFonts w:eastAsiaTheme="minorHAnsi"/>
                <w:b/>
                <w:noProof/>
                <w:sz w:val="36"/>
                <w:lang w:eastAsia="pl-PL"/>
              </w:rPr>
              <w:t>Spis</w:t>
            </w:r>
            <w:r w:rsidR="00697D29" w:rsidRPr="00BA5523">
              <w:rPr>
                <w:rFonts w:eastAsiaTheme="minorHAnsi"/>
                <w:b/>
                <w:noProof/>
                <w:sz w:val="36"/>
                <w:lang w:eastAsia="pl-PL"/>
              </w:rPr>
              <w:t xml:space="preserve"> decyzji </w:t>
            </w:r>
            <w:r w:rsidR="004812BE" w:rsidRPr="00BA5523">
              <w:rPr>
                <w:rFonts w:eastAsiaTheme="minorHAnsi"/>
                <w:b/>
                <w:noProof/>
                <w:sz w:val="36"/>
                <w:lang w:eastAsia="pl-PL"/>
              </w:rPr>
              <w:t>administracyjnych</w:t>
            </w:r>
            <w:r w:rsidR="00BA5523">
              <w:rPr>
                <w:rFonts w:eastAsiaTheme="minorHAnsi"/>
                <w:b/>
                <w:noProof/>
                <w:sz w:val="36"/>
                <w:lang w:eastAsia="pl-PL"/>
              </w:rPr>
              <w:t xml:space="preserve"> </w:t>
            </w:r>
            <w:r w:rsidR="00697D29" w:rsidRPr="00BA5523">
              <w:rPr>
                <w:rFonts w:eastAsiaTheme="minorHAnsi"/>
                <w:b/>
                <w:noProof/>
                <w:sz w:val="36"/>
                <w:lang w:eastAsia="pl-PL"/>
              </w:rPr>
              <w:t>i uzgodnień</w:t>
            </w:r>
          </w:p>
        </w:tc>
      </w:tr>
      <w:tr w:rsidR="00B21CF1" w:rsidRPr="00B9457B" w14:paraId="4A79F8D9" w14:textId="77777777" w:rsidTr="00B57939">
        <w:trPr>
          <w:trHeight w:val="1701"/>
        </w:trPr>
        <w:tc>
          <w:tcPr>
            <w:tcW w:w="834" w:type="pct"/>
            <w:vAlign w:val="center"/>
          </w:tcPr>
          <w:p w14:paraId="5311A852" w14:textId="77777777" w:rsidR="00B21CF1" w:rsidRPr="00B9457B" w:rsidRDefault="00B21CF1" w:rsidP="00B21CF1">
            <w:pPr>
              <w:ind w:firstLine="0"/>
            </w:pPr>
            <w:r w:rsidRPr="00B9457B">
              <w:t>INWESTYCJA:</w:t>
            </w:r>
          </w:p>
        </w:tc>
        <w:tc>
          <w:tcPr>
            <w:tcW w:w="4166" w:type="pct"/>
            <w:shd w:val="clear" w:color="auto" w:fill="auto"/>
            <w:vAlign w:val="center"/>
          </w:tcPr>
          <w:p w14:paraId="677339B6" w14:textId="3DF3BD55" w:rsidR="00B21CF1" w:rsidRPr="00B9457B" w:rsidRDefault="00CB1B9F" w:rsidP="00C62C7D">
            <w:pPr>
              <w:jc w:val="center"/>
              <w:rPr>
                <w:b/>
                <w:sz w:val="32"/>
              </w:rPr>
            </w:pPr>
            <w:r w:rsidRPr="004812BE">
              <w:rPr>
                <w:rFonts w:cs="Tahoma"/>
                <w:b/>
                <w:szCs w:val="28"/>
              </w:rPr>
              <w:t>„</w:t>
            </w:r>
            <w:r w:rsidR="00D45DEC" w:rsidRPr="00D45DEC">
              <w:rPr>
                <w:rFonts w:cs="Tahoma"/>
                <w:b/>
                <w:szCs w:val="28"/>
              </w:rPr>
              <w:t>Zwiększenie wykorzystania zasobów wodnych poprzez adaptację istniejących systemów melioracyjnych do pełnienia funkcji retencyjnych oraz niwelowanie ich negatywnego oddziaływania na  ekosystemy leśne na terenie Leśnego Kompleksu Promocyjnego Lasy Doliny Baryczy</w:t>
            </w:r>
            <w:r w:rsidRPr="004812BE">
              <w:rPr>
                <w:rFonts w:cs="Tahoma"/>
                <w:b/>
                <w:szCs w:val="28"/>
              </w:rPr>
              <w:t>”</w:t>
            </w:r>
          </w:p>
        </w:tc>
      </w:tr>
      <w:tr w:rsidR="00B21CF1" w:rsidRPr="00B9457B" w14:paraId="33673802" w14:textId="77777777" w:rsidTr="00B57939">
        <w:trPr>
          <w:trHeight w:val="1701"/>
        </w:trPr>
        <w:tc>
          <w:tcPr>
            <w:tcW w:w="834" w:type="pct"/>
            <w:vAlign w:val="center"/>
          </w:tcPr>
          <w:p w14:paraId="444C6EBB" w14:textId="77777777" w:rsidR="00B21CF1" w:rsidRPr="00B9457B" w:rsidRDefault="00B21CF1" w:rsidP="00B21CF1">
            <w:pPr>
              <w:ind w:firstLine="0"/>
            </w:pPr>
            <w:r w:rsidRPr="00B9457B">
              <w:t>INWESTOR:</w:t>
            </w:r>
          </w:p>
        </w:tc>
        <w:tc>
          <w:tcPr>
            <w:tcW w:w="4166" w:type="pct"/>
            <w:vAlign w:val="center"/>
          </w:tcPr>
          <w:p w14:paraId="6A8CB777" w14:textId="73CC6BFB" w:rsidR="00CB1B9F" w:rsidRPr="00B9457B" w:rsidRDefault="00D45DEC" w:rsidP="00B57939">
            <w:pPr>
              <w:jc w:val="center"/>
              <w:rPr>
                <w:rFonts w:cs="Tahoma"/>
                <w:b/>
                <w:sz w:val="28"/>
                <w:szCs w:val="28"/>
              </w:rPr>
            </w:pPr>
            <w:r w:rsidRPr="00D45DEC">
              <w:rPr>
                <w:rFonts w:cs="Tahoma"/>
                <w:b/>
                <w:sz w:val="28"/>
                <w:szCs w:val="28"/>
              </w:rPr>
              <w:t>Państwowe Gospodarstwo Leśne Lasy Państwowe Nadleśnictwo Żmigród, ul. Parkowa 4a, 55-140 Żmigród</w:t>
            </w:r>
          </w:p>
        </w:tc>
      </w:tr>
    </w:tbl>
    <w:p w14:paraId="75888D86" w14:textId="267BA83F" w:rsidR="00B50108" w:rsidRPr="00B9457B" w:rsidRDefault="00B50108" w:rsidP="00285984">
      <w:pPr>
        <w:ind w:firstLine="0"/>
        <w:rPr>
          <w:rFonts w:eastAsiaTheme="minorHAnsi"/>
          <w:sz w:val="40"/>
          <w:lang w:eastAsia="en-US"/>
        </w:rPr>
      </w:pPr>
    </w:p>
    <w:p w14:paraId="20C06384" w14:textId="77777777" w:rsidR="00A778FD" w:rsidRDefault="00A778FD" w:rsidP="00BA5523">
      <w:pPr>
        <w:jc w:val="center"/>
        <w:rPr>
          <w:rFonts w:eastAsiaTheme="minorHAnsi"/>
          <w:sz w:val="32"/>
          <w:lang w:eastAsia="en-US"/>
        </w:rPr>
      </w:pPr>
    </w:p>
    <w:p w14:paraId="28144AC4" w14:textId="77777777" w:rsidR="00A778FD" w:rsidRDefault="00A778FD" w:rsidP="00BA5523">
      <w:pPr>
        <w:jc w:val="center"/>
        <w:rPr>
          <w:rFonts w:eastAsiaTheme="minorHAnsi"/>
          <w:sz w:val="32"/>
          <w:lang w:eastAsia="en-US"/>
        </w:rPr>
      </w:pPr>
    </w:p>
    <w:p w14:paraId="2D84FAAD" w14:textId="77777777" w:rsidR="00A778FD" w:rsidRDefault="00A778FD" w:rsidP="00BA5523">
      <w:pPr>
        <w:jc w:val="center"/>
        <w:rPr>
          <w:rFonts w:eastAsiaTheme="minorHAnsi"/>
          <w:sz w:val="32"/>
          <w:lang w:eastAsia="en-US"/>
        </w:rPr>
      </w:pPr>
    </w:p>
    <w:p w14:paraId="61917E89" w14:textId="77777777" w:rsidR="00A778FD" w:rsidRDefault="00A778FD" w:rsidP="00BA5523">
      <w:pPr>
        <w:jc w:val="center"/>
        <w:rPr>
          <w:rFonts w:eastAsiaTheme="minorHAnsi"/>
          <w:sz w:val="32"/>
          <w:lang w:eastAsia="en-US"/>
        </w:rPr>
      </w:pPr>
    </w:p>
    <w:p w14:paraId="3290DCC1" w14:textId="5FFB3A4D" w:rsidR="00284FA5" w:rsidRPr="00BA5523" w:rsidRDefault="00BA5523" w:rsidP="00BA5523">
      <w:pPr>
        <w:jc w:val="center"/>
        <w:rPr>
          <w:rFonts w:eastAsiaTheme="minorHAnsi"/>
          <w:sz w:val="32"/>
          <w:lang w:eastAsia="en-US"/>
        </w:rPr>
      </w:pPr>
      <w:r w:rsidRPr="00BA5523">
        <w:rPr>
          <w:rFonts w:eastAsiaTheme="minorHAnsi"/>
          <w:sz w:val="32"/>
          <w:lang w:eastAsia="en-US"/>
        </w:rPr>
        <w:t>Egzemplarz nr 1</w:t>
      </w:r>
    </w:p>
    <w:p w14:paraId="43F89009" w14:textId="6B986158" w:rsidR="00BA5523" w:rsidRPr="00BA5523" w:rsidRDefault="00BA5523" w:rsidP="00BA5523">
      <w:pPr>
        <w:jc w:val="center"/>
        <w:rPr>
          <w:rFonts w:eastAsiaTheme="minorHAnsi"/>
          <w:sz w:val="32"/>
          <w:lang w:eastAsia="en-US"/>
        </w:rPr>
      </w:pPr>
      <w:r w:rsidRPr="00BA5523">
        <w:rPr>
          <w:rFonts w:eastAsiaTheme="minorHAnsi"/>
          <w:sz w:val="32"/>
          <w:lang w:eastAsia="en-US"/>
        </w:rPr>
        <w:t>(oryginały)</w:t>
      </w:r>
    </w:p>
    <w:p w14:paraId="26A87263" w14:textId="77777777" w:rsidR="00FE0F8A" w:rsidRPr="00B9457B" w:rsidRDefault="00FE0F8A" w:rsidP="00857838">
      <w:pPr>
        <w:ind w:firstLine="0"/>
        <w:jc w:val="center"/>
        <w:rPr>
          <w:rFonts w:eastAsiaTheme="minorHAnsi"/>
          <w:b/>
          <w:i/>
          <w:lang w:eastAsia="en-US"/>
        </w:rPr>
      </w:pPr>
    </w:p>
    <w:p w14:paraId="1000E9B6" w14:textId="77777777" w:rsidR="004812BE" w:rsidRDefault="004812BE" w:rsidP="00A922D8">
      <w:pPr>
        <w:ind w:firstLine="0"/>
        <w:jc w:val="center"/>
        <w:rPr>
          <w:b/>
          <w:bCs/>
          <w:i/>
          <w:iCs/>
        </w:rPr>
      </w:pPr>
    </w:p>
    <w:p w14:paraId="758E06AD" w14:textId="77777777" w:rsidR="00F4326D" w:rsidRDefault="00F4326D" w:rsidP="00A922D8">
      <w:pPr>
        <w:ind w:firstLine="0"/>
        <w:jc w:val="center"/>
        <w:rPr>
          <w:b/>
          <w:bCs/>
          <w:i/>
          <w:iCs/>
        </w:rPr>
      </w:pPr>
    </w:p>
    <w:p w14:paraId="64A30D69" w14:textId="77777777" w:rsidR="00F4326D" w:rsidRDefault="00F4326D" w:rsidP="00A922D8">
      <w:pPr>
        <w:ind w:firstLine="0"/>
        <w:jc w:val="center"/>
        <w:rPr>
          <w:b/>
          <w:bCs/>
          <w:i/>
          <w:iCs/>
        </w:rPr>
      </w:pPr>
    </w:p>
    <w:p w14:paraId="5E466B01" w14:textId="77777777" w:rsidR="00F4326D" w:rsidRDefault="00F4326D" w:rsidP="00A922D8">
      <w:pPr>
        <w:ind w:firstLine="0"/>
        <w:jc w:val="center"/>
        <w:rPr>
          <w:b/>
          <w:bCs/>
          <w:i/>
          <w:iCs/>
        </w:rPr>
      </w:pPr>
    </w:p>
    <w:p w14:paraId="4E83FADA" w14:textId="77777777" w:rsidR="00F4326D" w:rsidRDefault="00F4326D" w:rsidP="00A922D8">
      <w:pPr>
        <w:ind w:firstLine="0"/>
        <w:jc w:val="center"/>
        <w:rPr>
          <w:b/>
          <w:bCs/>
          <w:i/>
          <w:iCs/>
        </w:rPr>
      </w:pPr>
    </w:p>
    <w:p w14:paraId="25B036BF" w14:textId="77777777" w:rsidR="00A778FD" w:rsidRDefault="00A778FD" w:rsidP="00A922D8">
      <w:pPr>
        <w:ind w:firstLine="0"/>
        <w:jc w:val="center"/>
        <w:rPr>
          <w:b/>
          <w:bCs/>
          <w:i/>
          <w:iCs/>
        </w:rPr>
      </w:pPr>
    </w:p>
    <w:p w14:paraId="74310338" w14:textId="77777777" w:rsidR="00A778FD" w:rsidRDefault="00A778FD" w:rsidP="00A922D8">
      <w:pPr>
        <w:ind w:firstLine="0"/>
        <w:jc w:val="center"/>
        <w:rPr>
          <w:b/>
          <w:bCs/>
          <w:i/>
          <w:iCs/>
        </w:rPr>
      </w:pPr>
    </w:p>
    <w:p w14:paraId="17556046" w14:textId="77777777" w:rsidR="00A778FD" w:rsidRDefault="00A778FD" w:rsidP="00A922D8">
      <w:pPr>
        <w:ind w:firstLine="0"/>
        <w:jc w:val="center"/>
        <w:rPr>
          <w:b/>
          <w:bCs/>
          <w:i/>
          <w:iCs/>
        </w:rPr>
      </w:pPr>
    </w:p>
    <w:p w14:paraId="415B2AAE" w14:textId="77777777" w:rsidR="00A778FD" w:rsidRDefault="00A778FD" w:rsidP="00A922D8">
      <w:pPr>
        <w:ind w:firstLine="0"/>
        <w:jc w:val="center"/>
        <w:rPr>
          <w:b/>
          <w:bCs/>
          <w:i/>
          <w:iCs/>
        </w:rPr>
      </w:pPr>
    </w:p>
    <w:p w14:paraId="61813977" w14:textId="77777777" w:rsidR="00A778FD" w:rsidRDefault="00A778FD" w:rsidP="00A922D8">
      <w:pPr>
        <w:ind w:firstLine="0"/>
        <w:jc w:val="center"/>
        <w:rPr>
          <w:b/>
          <w:bCs/>
          <w:i/>
          <w:iCs/>
        </w:rPr>
      </w:pPr>
      <w:bookmarkStart w:id="1" w:name="_GoBack"/>
      <w:bookmarkEnd w:id="1"/>
    </w:p>
    <w:p w14:paraId="3586656B" w14:textId="77777777" w:rsidR="00A778FD" w:rsidRDefault="00A778FD" w:rsidP="00A922D8">
      <w:pPr>
        <w:ind w:firstLine="0"/>
        <w:jc w:val="center"/>
        <w:rPr>
          <w:b/>
          <w:bCs/>
          <w:i/>
          <w:iCs/>
        </w:rPr>
      </w:pPr>
    </w:p>
    <w:p w14:paraId="383B4FD8" w14:textId="77777777" w:rsidR="00F4326D" w:rsidRDefault="00F4326D" w:rsidP="00A922D8">
      <w:pPr>
        <w:ind w:firstLine="0"/>
        <w:jc w:val="center"/>
        <w:rPr>
          <w:b/>
          <w:bCs/>
          <w:i/>
          <w:iCs/>
        </w:rPr>
      </w:pPr>
    </w:p>
    <w:p w14:paraId="0DFCD271" w14:textId="77777777" w:rsidR="00F4326D" w:rsidRDefault="00F4326D" w:rsidP="00A922D8">
      <w:pPr>
        <w:ind w:firstLine="0"/>
        <w:jc w:val="center"/>
        <w:rPr>
          <w:b/>
          <w:bCs/>
          <w:i/>
          <w:iCs/>
        </w:rPr>
      </w:pPr>
    </w:p>
    <w:p w14:paraId="4A303A0D" w14:textId="629D7A8C" w:rsidR="00A922D8" w:rsidRPr="00A922D8" w:rsidRDefault="00A922D8" w:rsidP="00A922D8">
      <w:pPr>
        <w:ind w:firstLine="0"/>
        <w:jc w:val="center"/>
        <w:rPr>
          <w:b/>
          <w:bCs/>
          <w:i/>
          <w:iCs/>
        </w:rPr>
      </w:pPr>
      <w:r w:rsidRPr="00A922D8">
        <w:rPr>
          <w:b/>
          <w:bCs/>
          <w:i/>
          <w:iCs/>
        </w:rPr>
        <w:t xml:space="preserve">Kielce, </w:t>
      </w:r>
      <w:r w:rsidR="005E21B3">
        <w:rPr>
          <w:b/>
          <w:bCs/>
          <w:i/>
          <w:iCs/>
        </w:rPr>
        <w:t>marzec</w:t>
      </w:r>
      <w:r w:rsidR="00E27584">
        <w:rPr>
          <w:b/>
          <w:bCs/>
          <w:i/>
          <w:iCs/>
        </w:rPr>
        <w:t xml:space="preserve"> 2021</w:t>
      </w:r>
      <w:r w:rsidR="00F4326D">
        <w:rPr>
          <w:b/>
          <w:bCs/>
          <w:i/>
          <w:iCs/>
        </w:rPr>
        <w:t xml:space="preserve"> </w:t>
      </w:r>
      <w:r w:rsidRPr="00A922D8">
        <w:rPr>
          <w:b/>
          <w:bCs/>
          <w:i/>
          <w:iCs/>
        </w:rPr>
        <w:t>r.</w:t>
      </w:r>
    </w:p>
    <w:p w14:paraId="7FBAC10E" w14:textId="3721E350" w:rsidR="00B21CF1" w:rsidRDefault="00A922D8" w:rsidP="00F4326D">
      <w:pPr>
        <w:tabs>
          <w:tab w:val="center" w:pos="4536"/>
        </w:tabs>
      </w:pPr>
      <w:r>
        <w:tab/>
      </w:r>
    </w:p>
    <w:p w14:paraId="5A63BC07" w14:textId="77777777" w:rsidR="00B21CF1" w:rsidRDefault="00B21CF1" w:rsidP="00B21CF1">
      <w:pPr>
        <w:pStyle w:val="Akapitzlist"/>
        <w:numPr>
          <w:ilvl w:val="0"/>
          <w:numId w:val="0"/>
        </w:numPr>
        <w:ind w:left="426" w:right="-1"/>
        <w:rPr>
          <w:b/>
          <w:sz w:val="28"/>
          <w:szCs w:val="28"/>
        </w:rPr>
      </w:pPr>
      <w:r w:rsidRPr="008E423E">
        <w:rPr>
          <w:b/>
          <w:sz w:val="28"/>
          <w:szCs w:val="28"/>
        </w:rPr>
        <w:lastRenderedPageBreak/>
        <w:t xml:space="preserve">Spis zawartości: </w:t>
      </w:r>
    </w:p>
    <w:p w14:paraId="187EE437" w14:textId="77777777" w:rsidR="00C62C7D" w:rsidRDefault="00C62C7D" w:rsidP="00B21CF1">
      <w:pPr>
        <w:pStyle w:val="Akapitzlist"/>
        <w:numPr>
          <w:ilvl w:val="0"/>
          <w:numId w:val="0"/>
        </w:numPr>
        <w:ind w:left="426" w:right="-1"/>
        <w:rPr>
          <w:b/>
          <w:sz w:val="28"/>
          <w:szCs w:val="28"/>
        </w:rPr>
      </w:pPr>
    </w:p>
    <w:p w14:paraId="79B50802" w14:textId="75C588BD" w:rsidR="007A336D" w:rsidRDefault="00697D29" w:rsidP="009F00F4">
      <w:pPr>
        <w:pStyle w:val="Akapitzlist"/>
        <w:numPr>
          <w:ilvl w:val="0"/>
          <w:numId w:val="6"/>
        </w:numPr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Pozwolenie na budowę</w:t>
      </w:r>
    </w:p>
    <w:p w14:paraId="245EEAD1" w14:textId="77777777" w:rsidR="00346956" w:rsidRDefault="00346956" w:rsidP="00346956">
      <w:pPr>
        <w:numPr>
          <w:ilvl w:val="0"/>
          <w:numId w:val="7"/>
        </w:numPr>
        <w:ind w:right="-1"/>
        <w:rPr>
          <w:szCs w:val="28"/>
        </w:rPr>
      </w:pPr>
      <w:r w:rsidRPr="00346956">
        <w:rPr>
          <w:szCs w:val="28"/>
        </w:rPr>
        <w:t>Decyzja wydana przez Wojewodę Dolnośląskiego pismem znak:</w:t>
      </w:r>
      <w:r>
        <w:rPr>
          <w:szCs w:val="28"/>
        </w:rPr>
        <w:t xml:space="preserve"> </w:t>
      </w:r>
      <w:r w:rsidRPr="00346956">
        <w:rPr>
          <w:szCs w:val="28"/>
        </w:rPr>
        <w:t xml:space="preserve">IF-AB.7840.5.191.2020.JT z dnia 11.03.2021 r.  </w:t>
      </w:r>
    </w:p>
    <w:p w14:paraId="3D393D57" w14:textId="6863175C" w:rsidR="00F950C9" w:rsidRPr="00346956" w:rsidRDefault="00F950C9" w:rsidP="00346956">
      <w:pPr>
        <w:numPr>
          <w:ilvl w:val="0"/>
          <w:numId w:val="7"/>
        </w:numPr>
        <w:ind w:right="-1"/>
        <w:rPr>
          <w:szCs w:val="28"/>
        </w:rPr>
      </w:pPr>
      <w:r w:rsidRPr="00346956">
        <w:rPr>
          <w:rFonts w:ascii="Verdana" w:hAnsi="Verdana"/>
          <w:sz w:val="20"/>
          <w:szCs w:val="20"/>
        </w:rPr>
        <w:t>Wniosek o wydanie pozwolenia na budowę skierowany do Dolnośląskiego Urzędu Wojewódzkiego we Wrocławiu  z dnia 25.11.2020 r.</w:t>
      </w:r>
    </w:p>
    <w:p w14:paraId="3ED1A854" w14:textId="77777777" w:rsidR="00346956" w:rsidRDefault="00346956" w:rsidP="00346956">
      <w:pPr>
        <w:numPr>
          <w:ilvl w:val="0"/>
          <w:numId w:val="7"/>
        </w:numPr>
        <w:ind w:right="-1"/>
        <w:rPr>
          <w:szCs w:val="28"/>
        </w:rPr>
      </w:pPr>
      <w:r w:rsidRPr="00346956">
        <w:rPr>
          <w:szCs w:val="28"/>
        </w:rPr>
        <w:t>Decyzja wydana przez Wojewodę Dolnośląskiego pismem znak:</w:t>
      </w:r>
      <w:r>
        <w:rPr>
          <w:szCs w:val="28"/>
        </w:rPr>
        <w:t xml:space="preserve"> </w:t>
      </w:r>
      <w:r w:rsidRPr="00346956">
        <w:rPr>
          <w:szCs w:val="28"/>
        </w:rPr>
        <w:t xml:space="preserve">IF-AB.7840.5.190.2020.JT z dnia 11.03.2021 r.  </w:t>
      </w:r>
    </w:p>
    <w:p w14:paraId="702C4653" w14:textId="0C3369E6" w:rsidR="00F950C9" w:rsidRPr="00346956" w:rsidRDefault="00F950C9" w:rsidP="00346956">
      <w:pPr>
        <w:numPr>
          <w:ilvl w:val="0"/>
          <w:numId w:val="7"/>
        </w:numPr>
        <w:ind w:right="-1"/>
        <w:rPr>
          <w:szCs w:val="28"/>
        </w:rPr>
      </w:pPr>
      <w:r w:rsidRPr="00346956">
        <w:rPr>
          <w:rFonts w:ascii="Verdana" w:hAnsi="Verdana"/>
          <w:sz w:val="20"/>
          <w:szCs w:val="20"/>
        </w:rPr>
        <w:t>Wniosek o wydanie pozwolenia na budowę skierowany do Dolnośląskiego Urzędu Wojewódzkiego we Wrocławiu  z dnia 23.11.2020 r.</w:t>
      </w:r>
    </w:p>
    <w:p w14:paraId="01804501" w14:textId="11F11461" w:rsidR="00AA6369" w:rsidRDefault="00AA6369" w:rsidP="009F00F4">
      <w:pPr>
        <w:numPr>
          <w:ilvl w:val="0"/>
          <w:numId w:val="7"/>
        </w:numPr>
        <w:ind w:right="-1"/>
        <w:rPr>
          <w:szCs w:val="28"/>
        </w:rPr>
      </w:pPr>
      <w:bookmarkStart w:id="2" w:name="_Hlk65146521"/>
      <w:r w:rsidRPr="00C62C7D">
        <w:rPr>
          <w:szCs w:val="28"/>
        </w:rPr>
        <w:t xml:space="preserve">Decyzja </w:t>
      </w:r>
      <w:bookmarkStart w:id="3" w:name="_Hlk65148233"/>
      <w:r>
        <w:rPr>
          <w:szCs w:val="28"/>
        </w:rPr>
        <w:t xml:space="preserve">Nr 1380/20 pozwolenia na budowę, wydana przez Starostę </w:t>
      </w:r>
      <w:r w:rsidR="00BE5C06">
        <w:rPr>
          <w:szCs w:val="28"/>
        </w:rPr>
        <w:t>Trzebnickiego</w:t>
      </w:r>
      <w:r>
        <w:rPr>
          <w:szCs w:val="28"/>
        </w:rPr>
        <w:t>, pismem znak: AiB.6740.6.116.2020 z dnia 31.12.2020 r.</w:t>
      </w:r>
    </w:p>
    <w:p w14:paraId="2247A904" w14:textId="1507426A" w:rsidR="00F950C9" w:rsidRDefault="00F950C9" w:rsidP="009F00F4">
      <w:pPr>
        <w:numPr>
          <w:ilvl w:val="0"/>
          <w:numId w:val="7"/>
        </w:numPr>
        <w:ind w:right="-1"/>
        <w:rPr>
          <w:szCs w:val="28"/>
        </w:rPr>
      </w:pPr>
      <w:r w:rsidRPr="00B94A5E">
        <w:rPr>
          <w:rFonts w:ascii="Verdana" w:hAnsi="Verdana"/>
          <w:sz w:val="20"/>
          <w:szCs w:val="20"/>
        </w:rPr>
        <w:t>Wniosek o wydanie pozwolenia na budowę skierowany do Starostwa Powiatowego w Trzebnicy z dnia 20.11.2020 r.</w:t>
      </w:r>
    </w:p>
    <w:bookmarkEnd w:id="2"/>
    <w:bookmarkEnd w:id="3"/>
    <w:p w14:paraId="0E8701AE" w14:textId="467182EF" w:rsidR="00606161" w:rsidRDefault="00606161" w:rsidP="009F00F4">
      <w:pPr>
        <w:numPr>
          <w:ilvl w:val="0"/>
          <w:numId w:val="7"/>
        </w:numPr>
        <w:ind w:right="-1"/>
        <w:rPr>
          <w:szCs w:val="28"/>
        </w:rPr>
      </w:pPr>
      <w:r w:rsidRPr="00C62C7D">
        <w:rPr>
          <w:szCs w:val="28"/>
        </w:rPr>
        <w:t xml:space="preserve">Decyzja </w:t>
      </w:r>
      <w:bookmarkStart w:id="4" w:name="_Hlk65146627"/>
      <w:r>
        <w:rPr>
          <w:szCs w:val="28"/>
        </w:rPr>
        <w:t>Nr 350/2020 pozwolenia na budowę, wydana przez Starostę Milickiego, pismem znak: AB.6740.333.2020.MA z dnia 11.12.2020 r.</w:t>
      </w:r>
      <w:bookmarkEnd w:id="4"/>
    </w:p>
    <w:p w14:paraId="4B6DB345" w14:textId="4A833A14" w:rsidR="00F950C9" w:rsidRPr="00606161" w:rsidRDefault="00F950C9" w:rsidP="009F00F4">
      <w:pPr>
        <w:numPr>
          <w:ilvl w:val="0"/>
          <w:numId w:val="7"/>
        </w:numPr>
        <w:ind w:right="-1"/>
        <w:rPr>
          <w:szCs w:val="28"/>
        </w:rPr>
      </w:pPr>
      <w:r w:rsidRPr="00B94A5E">
        <w:rPr>
          <w:rFonts w:ascii="Verdana" w:hAnsi="Verdana"/>
          <w:sz w:val="20"/>
          <w:szCs w:val="20"/>
        </w:rPr>
        <w:t>Wniosek o wydanie pozwolenia na budowę skierowany do Starostwa Powiatowego w Miliczu z dnia 10.11.2020 r.</w:t>
      </w:r>
    </w:p>
    <w:p w14:paraId="7D8F42C3" w14:textId="77777777" w:rsidR="00475199" w:rsidRDefault="00475199" w:rsidP="00475199">
      <w:pPr>
        <w:pStyle w:val="Akapitzlist"/>
        <w:numPr>
          <w:ilvl w:val="0"/>
          <w:numId w:val="0"/>
        </w:numPr>
        <w:ind w:left="1080" w:right="-1"/>
        <w:rPr>
          <w:b/>
          <w:sz w:val="28"/>
          <w:szCs w:val="28"/>
        </w:rPr>
      </w:pPr>
    </w:p>
    <w:p w14:paraId="7D5B046E" w14:textId="6DB582EF" w:rsidR="00354427" w:rsidRDefault="00354427" w:rsidP="009F00F4">
      <w:pPr>
        <w:pStyle w:val="Akapitzlist"/>
        <w:numPr>
          <w:ilvl w:val="0"/>
          <w:numId w:val="6"/>
        </w:numPr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Uzgodnienia branżowe</w:t>
      </w:r>
    </w:p>
    <w:p w14:paraId="5A759E15" w14:textId="324F9210" w:rsidR="00354427" w:rsidRDefault="00354427" w:rsidP="009F00F4">
      <w:pPr>
        <w:numPr>
          <w:ilvl w:val="0"/>
          <w:numId w:val="14"/>
        </w:numPr>
        <w:ind w:right="-1"/>
        <w:rPr>
          <w:szCs w:val="28"/>
        </w:rPr>
      </w:pPr>
      <w:bookmarkStart w:id="5" w:name="_Hlk65148508"/>
      <w:r w:rsidRPr="00C62C7D">
        <w:rPr>
          <w:szCs w:val="28"/>
        </w:rPr>
        <w:t xml:space="preserve">Decyzja </w:t>
      </w:r>
      <w:r>
        <w:rPr>
          <w:szCs w:val="28"/>
        </w:rPr>
        <w:t xml:space="preserve">Nr 2589/2020 pozwolenia na prowadzenie badań archeologicznych, wydana przez Dolnośląskiego Wojewódzkiego Konserwatora Zabytków pismem znak: WZA.5161.2032.2020.EOZ z dnia 26.10.2020 r. </w:t>
      </w:r>
    </w:p>
    <w:p w14:paraId="5FC54EA8" w14:textId="143EE316" w:rsidR="00354427" w:rsidRDefault="00354427" w:rsidP="009F00F4">
      <w:pPr>
        <w:numPr>
          <w:ilvl w:val="0"/>
          <w:numId w:val="14"/>
        </w:numPr>
        <w:ind w:right="-1"/>
        <w:rPr>
          <w:szCs w:val="28"/>
        </w:rPr>
      </w:pPr>
      <w:bookmarkStart w:id="6" w:name="_Hlk65148517"/>
      <w:bookmarkEnd w:id="5"/>
      <w:r>
        <w:rPr>
          <w:szCs w:val="28"/>
        </w:rPr>
        <w:t>Opinia w zakresie ochrony konserwatorskiej, wydana przez Dolnośląskiego Wojewódzkiego Konserwatora Zabytków pis</w:t>
      </w:r>
      <w:r w:rsidR="00A207B7">
        <w:rPr>
          <w:szCs w:val="28"/>
        </w:rPr>
        <w:t>mem znak: WZA.5183.47852020.JB.2 z dnia 07.09</w:t>
      </w:r>
      <w:r>
        <w:rPr>
          <w:szCs w:val="28"/>
        </w:rPr>
        <w:t xml:space="preserve">.2020 r. </w:t>
      </w:r>
    </w:p>
    <w:p w14:paraId="09578376" w14:textId="05EF0687" w:rsidR="00354427" w:rsidRPr="00A207B7" w:rsidRDefault="00A207B7" w:rsidP="009F00F4">
      <w:pPr>
        <w:numPr>
          <w:ilvl w:val="0"/>
          <w:numId w:val="14"/>
        </w:numPr>
        <w:ind w:right="-1"/>
        <w:rPr>
          <w:szCs w:val="28"/>
        </w:rPr>
      </w:pPr>
      <w:bookmarkStart w:id="7" w:name="_Hlk65148522"/>
      <w:bookmarkEnd w:id="6"/>
      <w:r>
        <w:rPr>
          <w:szCs w:val="28"/>
        </w:rPr>
        <w:t xml:space="preserve">Opinia w zakresie ochrony konserwatorskiej, wydana przez Dolnośląskiego Wojewódzkiego Konserwatora Zabytków pismem znak: WZA.5183.4783.2020.EOZ z dnia 06.08.2020 r. </w:t>
      </w:r>
    </w:p>
    <w:bookmarkEnd w:id="7"/>
    <w:p w14:paraId="7C011F55" w14:textId="77777777" w:rsidR="00475199" w:rsidRPr="00E50B3D" w:rsidRDefault="00475199" w:rsidP="00475199">
      <w:pPr>
        <w:pStyle w:val="Akapitzlist"/>
        <w:numPr>
          <w:ilvl w:val="0"/>
          <w:numId w:val="0"/>
        </w:numPr>
        <w:ind w:left="1080" w:right="-1"/>
        <w:rPr>
          <w:b/>
          <w:sz w:val="28"/>
          <w:szCs w:val="28"/>
        </w:rPr>
      </w:pPr>
    </w:p>
    <w:p w14:paraId="310139F3" w14:textId="36C29A3A" w:rsidR="007A336D" w:rsidRDefault="00697D29" w:rsidP="009F00F4">
      <w:pPr>
        <w:pStyle w:val="Akapitzlist"/>
        <w:numPr>
          <w:ilvl w:val="0"/>
          <w:numId w:val="6"/>
        </w:numPr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Decyzja wodnoprawna</w:t>
      </w:r>
    </w:p>
    <w:p w14:paraId="26EC9EC1" w14:textId="1752F658" w:rsidR="00475199" w:rsidRDefault="00475199" w:rsidP="009F00F4">
      <w:pPr>
        <w:numPr>
          <w:ilvl w:val="0"/>
          <w:numId w:val="15"/>
        </w:numPr>
        <w:ind w:right="-1"/>
        <w:rPr>
          <w:szCs w:val="28"/>
        </w:rPr>
      </w:pPr>
      <w:bookmarkStart w:id="8" w:name="_Hlk65148527"/>
      <w:r w:rsidRPr="00C62C7D">
        <w:rPr>
          <w:szCs w:val="28"/>
        </w:rPr>
        <w:t xml:space="preserve">Decyzja </w:t>
      </w:r>
      <w:r>
        <w:rPr>
          <w:szCs w:val="28"/>
        </w:rPr>
        <w:t>pozwolenia wodnoprawnego, wydana przez Dyrektora Zarządu Zlewni w Lesznie, pismem znak: WR.ZUZ.2.4210.104.2020.MM z dnia 17.08.2020 r.</w:t>
      </w:r>
    </w:p>
    <w:bookmarkEnd w:id="8"/>
    <w:p w14:paraId="53F64423" w14:textId="77777777" w:rsidR="00F61988" w:rsidRDefault="00F61988" w:rsidP="00475199">
      <w:pPr>
        <w:ind w:right="-1" w:firstLine="0"/>
        <w:rPr>
          <w:b/>
          <w:sz w:val="28"/>
          <w:szCs w:val="28"/>
        </w:rPr>
      </w:pPr>
    </w:p>
    <w:p w14:paraId="28495248" w14:textId="77777777" w:rsidR="00477D5A" w:rsidRDefault="00477D5A" w:rsidP="00475199">
      <w:pPr>
        <w:ind w:right="-1" w:firstLine="0"/>
        <w:rPr>
          <w:b/>
          <w:sz w:val="28"/>
          <w:szCs w:val="28"/>
        </w:rPr>
      </w:pPr>
    </w:p>
    <w:p w14:paraId="1FE65259" w14:textId="77777777" w:rsidR="00477D5A" w:rsidRPr="00475199" w:rsidRDefault="00477D5A" w:rsidP="00475199">
      <w:pPr>
        <w:ind w:right="-1" w:firstLine="0"/>
        <w:rPr>
          <w:b/>
          <w:sz w:val="28"/>
          <w:szCs w:val="28"/>
        </w:rPr>
      </w:pPr>
    </w:p>
    <w:p w14:paraId="530C4A48" w14:textId="77777777" w:rsidR="00C62C7D" w:rsidRDefault="00697D29" w:rsidP="009F00F4">
      <w:pPr>
        <w:pStyle w:val="Akapitzlist"/>
        <w:numPr>
          <w:ilvl w:val="0"/>
          <w:numId w:val="6"/>
        </w:numPr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Decyzj</w:t>
      </w:r>
      <w:r w:rsidR="007E2E2D">
        <w:rPr>
          <w:b/>
          <w:sz w:val="28"/>
          <w:szCs w:val="28"/>
        </w:rPr>
        <w:t>a</w:t>
      </w:r>
      <w:r>
        <w:rPr>
          <w:b/>
          <w:sz w:val="28"/>
          <w:szCs w:val="28"/>
        </w:rPr>
        <w:t xml:space="preserve"> </w:t>
      </w:r>
      <w:r w:rsidR="007E2E2D">
        <w:rPr>
          <w:b/>
          <w:sz w:val="28"/>
          <w:szCs w:val="28"/>
        </w:rPr>
        <w:t xml:space="preserve">o ustaleniu </w:t>
      </w:r>
      <w:r>
        <w:rPr>
          <w:b/>
          <w:sz w:val="28"/>
          <w:szCs w:val="28"/>
        </w:rPr>
        <w:t xml:space="preserve">lokalizacji </w:t>
      </w:r>
      <w:r w:rsidR="007E2E2D">
        <w:rPr>
          <w:b/>
          <w:sz w:val="28"/>
          <w:szCs w:val="28"/>
        </w:rPr>
        <w:t xml:space="preserve">inwestycji </w:t>
      </w:r>
      <w:r>
        <w:rPr>
          <w:b/>
          <w:sz w:val="28"/>
          <w:szCs w:val="28"/>
        </w:rPr>
        <w:t>celu publicznego</w:t>
      </w:r>
    </w:p>
    <w:p w14:paraId="7BC0278E" w14:textId="735190C5" w:rsidR="00764E63" w:rsidRDefault="00764E63" w:rsidP="009F00F4">
      <w:pPr>
        <w:numPr>
          <w:ilvl w:val="0"/>
          <w:numId w:val="13"/>
        </w:numPr>
        <w:ind w:right="-1"/>
        <w:rPr>
          <w:szCs w:val="28"/>
        </w:rPr>
      </w:pPr>
      <w:bookmarkStart w:id="9" w:name="_Hlk65148533"/>
      <w:r w:rsidRPr="00C62C7D">
        <w:rPr>
          <w:szCs w:val="28"/>
        </w:rPr>
        <w:t xml:space="preserve">Decyzja </w:t>
      </w:r>
      <w:r>
        <w:rPr>
          <w:szCs w:val="28"/>
        </w:rPr>
        <w:t>o ustaleniu lokalizacji inwestycji celu publicznego, wydana przez Burmistrza Gminy Milicz, pismem znak: PP.6733.7.2019 z dnia 08.10.2019 r.</w:t>
      </w:r>
    </w:p>
    <w:p w14:paraId="13F4AC3F" w14:textId="39649228" w:rsidR="00764E63" w:rsidRDefault="00764E63" w:rsidP="009F00F4">
      <w:pPr>
        <w:numPr>
          <w:ilvl w:val="0"/>
          <w:numId w:val="13"/>
        </w:numPr>
        <w:ind w:right="-1"/>
        <w:rPr>
          <w:szCs w:val="28"/>
        </w:rPr>
      </w:pPr>
      <w:r w:rsidRPr="00C62C7D">
        <w:rPr>
          <w:szCs w:val="28"/>
        </w:rPr>
        <w:t>Decyzja</w:t>
      </w:r>
      <w:r>
        <w:rPr>
          <w:szCs w:val="28"/>
        </w:rPr>
        <w:t xml:space="preserve"> Nr 10/2019</w:t>
      </w:r>
      <w:r w:rsidRPr="00C62C7D">
        <w:rPr>
          <w:szCs w:val="28"/>
        </w:rPr>
        <w:t xml:space="preserve"> </w:t>
      </w:r>
      <w:r>
        <w:rPr>
          <w:szCs w:val="28"/>
        </w:rPr>
        <w:t>o ustaleniu lokalizacji inwestycji celu publicznego, wydana przez Burmistrza Gminy Prusice, pismem znak: GP.6733.7.2019 z dnia 25.09.2019 r.</w:t>
      </w:r>
    </w:p>
    <w:p w14:paraId="49C98418" w14:textId="6247DE9F" w:rsidR="00764E63" w:rsidRDefault="00764E63" w:rsidP="009F00F4">
      <w:pPr>
        <w:numPr>
          <w:ilvl w:val="0"/>
          <w:numId w:val="13"/>
        </w:numPr>
        <w:ind w:right="-1"/>
        <w:rPr>
          <w:szCs w:val="28"/>
        </w:rPr>
      </w:pPr>
      <w:r w:rsidRPr="00C62C7D">
        <w:rPr>
          <w:szCs w:val="28"/>
        </w:rPr>
        <w:t>Decyzja</w:t>
      </w:r>
      <w:r>
        <w:rPr>
          <w:szCs w:val="28"/>
        </w:rPr>
        <w:t xml:space="preserve"> Nr 10/CP/2019</w:t>
      </w:r>
      <w:r w:rsidRPr="00C62C7D">
        <w:rPr>
          <w:szCs w:val="28"/>
        </w:rPr>
        <w:t xml:space="preserve"> </w:t>
      </w:r>
      <w:r>
        <w:rPr>
          <w:szCs w:val="28"/>
        </w:rPr>
        <w:t>o ustaleniu lokalizacji inwestycji celu publicznego, wydana przez Burmistrza Gminy Żmigród, pismem znak: AGN.6733.7.2019 z dnia 16.10.2019r.</w:t>
      </w:r>
    </w:p>
    <w:p w14:paraId="13043805" w14:textId="5615E486" w:rsidR="00764E63" w:rsidRDefault="00764E63" w:rsidP="009F00F4">
      <w:pPr>
        <w:numPr>
          <w:ilvl w:val="0"/>
          <w:numId w:val="13"/>
        </w:numPr>
        <w:ind w:right="-1"/>
        <w:rPr>
          <w:szCs w:val="28"/>
        </w:rPr>
      </w:pPr>
      <w:r w:rsidRPr="00C62C7D">
        <w:rPr>
          <w:szCs w:val="28"/>
        </w:rPr>
        <w:t xml:space="preserve">Decyzja </w:t>
      </w:r>
      <w:r>
        <w:rPr>
          <w:szCs w:val="28"/>
        </w:rPr>
        <w:t>Nr 183/2019 o ustaleniu lokalizacji inwestycji celu publicznego, wydana przez Burmistrza Gminy Trzebnica, pismem znak: ARCH.6733.20.2019 z dnia 16.10.2019 r.</w:t>
      </w:r>
    </w:p>
    <w:p w14:paraId="25A04E4F" w14:textId="77777777" w:rsidR="00F61988" w:rsidRDefault="00764E63" w:rsidP="009F00F4">
      <w:pPr>
        <w:numPr>
          <w:ilvl w:val="0"/>
          <w:numId w:val="13"/>
        </w:numPr>
        <w:ind w:right="-1"/>
        <w:rPr>
          <w:szCs w:val="28"/>
        </w:rPr>
      </w:pPr>
      <w:r>
        <w:rPr>
          <w:szCs w:val="28"/>
        </w:rPr>
        <w:t>Postanowienie o sprostowaniu</w:t>
      </w:r>
      <w:r w:rsidR="00F61988">
        <w:rPr>
          <w:szCs w:val="28"/>
        </w:rPr>
        <w:t xml:space="preserve"> decyzji Nr 183/2019 wydane przez Burmistrza Gminy Trzebnica pismem znak: ARCH.6730.73.2019-ARCH.760.1.147.2020 z dnia 27.08.2020 r.</w:t>
      </w:r>
    </w:p>
    <w:p w14:paraId="7F931451" w14:textId="77777777" w:rsidR="002D2C7F" w:rsidRDefault="00F61988" w:rsidP="009F00F4">
      <w:pPr>
        <w:numPr>
          <w:ilvl w:val="0"/>
          <w:numId w:val="13"/>
        </w:numPr>
        <w:ind w:right="-1"/>
        <w:rPr>
          <w:szCs w:val="28"/>
        </w:rPr>
      </w:pPr>
      <w:r>
        <w:rPr>
          <w:szCs w:val="28"/>
        </w:rPr>
        <w:t>Postanowienie o sprostowaniu postanowienia z dnia 27.08.2020 r. wydane przez Burmistrza Gminy Trzebnica pismem znak: ARCH.6733.20.2019 z dnia 17.12.2020 r.</w:t>
      </w:r>
      <w:r w:rsidR="00764E63" w:rsidRPr="00F61988">
        <w:rPr>
          <w:szCs w:val="28"/>
        </w:rPr>
        <w:t xml:space="preserve"> </w:t>
      </w:r>
    </w:p>
    <w:bookmarkEnd w:id="9"/>
    <w:p w14:paraId="57F71CFE" w14:textId="77777777" w:rsidR="002D2C7F" w:rsidRDefault="002D2C7F" w:rsidP="002D2C7F">
      <w:pPr>
        <w:ind w:left="720" w:right="-1" w:firstLine="0"/>
        <w:rPr>
          <w:szCs w:val="28"/>
        </w:rPr>
      </w:pPr>
    </w:p>
    <w:p w14:paraId="3E202FD0" w14:textId="3568105E" w:rsidR="002D2C7F" w:rsidRDefault="002D2C7F" w:rsidP="009F00F4">
      <w:pPr>
        <w:pStyle w:val="Akapitzlist"/>
        <w:numPr>
          <w:ilvl w:val="0"/>
          <w:numId w:val="6"/>
        </w:numPr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Wypis i wyrys z miejscowego planu zagospodarowania przestrzennego</w:t>
      </w:r>
    </w:p>
    <w:p w14:paraId="2EA1BB59" w14:textId="3F71FF03" w:rsidR="002D2C7F" w:rsidRPr="002D2C7F" w:rsidRDefault="002D2C7F" w:rsidP="009F00F4">
      <w:pPr>
        <w:numPr>
          <w:ilvl w:val="0"/>
          <w:numId w:val="12"/>
        </w:numPr>
        <w:ind w:right="-1"/>
        <w:rPr>
          <w:szCs w:val="28"/>
        </w:rPr>
      </w:pPr>
      <w:bookmarkStart w:id="10" w:name="_Hlk65148540"/>
      <w:r w:rsidRPr="002D2C7F">
        <w:rPr>
          <w:szCs w:val="28"/>
        </w:rPr>
        <w:t>Wypis i wyrys z miejscowego planu zagospodarowania przestrzennego dla obrębu geodezyjnego Dębno ogłoszonego w Dzienniku Urzędowym Województwa Dolnośląskiego Nr 37,  poz. 513 z dnia 26 lutego 2010r.</w:t>
      </w:r>
      <w:r>
        <w:rPr>
          <w:szCs w:val="28"/>
        </w:rPr>
        <w:t xml:space="preserve"> przekazany przez Urząd Miejski w Żmigrodzie pismem znak: AGN.6727.303.2018 z dnia 27.09.2018 r. </w:t>
      </w:r>
    </w:p>
    <w:p w14:paraId="0D9D02ED" w14:textId="20371613" w:rsidR="002D2C7F" w:rsidRPr="00795D8F" w:rsidRDefault="002D2C7F" w:rsidP="009F00F4">
      <w:pPr>
        <w:numPr>
          <w:ilvl w:val="0"/>
          <w:numId w:val="12"/>
        </w:numPr>
        <w:ind w:right="-1"/>
        <w:rPr>
          <w:szCs w:val="28"/>
        </w:rPr>
      </w:pPr>
      <w:r w:rsidRPr="002D2C7F">
        <w:rPr>
          <w:szCs w:val="28"/>
        </w:rPr>
        <w:t>Wypis i wyrys z miejscowego planu zagospodarowania przestrzennego dla obrębu geodezyjnego Garbce ogłoszonego w Dzienniku Urzędowym Województwa Dolnośląskiego Nr 207, poz. 3207 z dnia 5 listopada 2010r.</w:t>
      </w:r>
      <w:r w:rsidR="00795D8F">
        <w:rPr>
          <w:szCs w:val="28"/>
        </w:rPr>
        <w:t xml:space="preserve"> przekazany przez Urząd Miejski w Żmigrodzie pismem znak: AGN.6727.303.2018 z dnia 27.09.2018 r. </w:t>
      </w:r>
    </w:p>
    <w:p w14:paraId="5B85FD69" w14:textId="79E3F0D8" w:rsidR="002D2C7F" w:rsidRPr="00795D8F" w:rsidRDefault="002D2C7F" w:rsidP="009F00F4">
      <w:pPr>
        <w:numPr>
          <w:ilvl w:val="0"/>
          <w:numId w:val="12"/>
        </w:numPr>
        <w:ind w:right="-1"/>
        <w:rPr>
          <w:szCs w:val="28"/>
        </w:rPr>
      </w:pPr>
      <w:r w:rsidRPr="002D2C7F">
        <w:rPr>
          <w:szCs w:val="28"/>
        </w:rPr>
        <w:t>Wypis i wyrys z miejscowego planu zagospodarowania przestrzennego dla obrębu geodezyjnego Radziądź ogłoszonego w Dzienniku Urzędowym Województwa Dolnośląskiego Nr 207,  poz. 3209 z dnia 5 listopada 2010r.</w:t>
      </w:r>
      <w:r w:rsidR="00795D8F">
        <w:rPr>
          <w:szCs w:val="28"/>
        </w:rPr>
        <w:t xml:space="preserve"> przekazany przez Urząd Miejski w Żmigrodzie pismem znak: AGN.6727.303.2018 z dnia 27.09.2018 r. </w:t>
      </w:r>
    </w:p>
    <w:p w14:paraId="3E5791A4" w14:textId="0A28AE95" w:rsidR="002D2C7F" w:rsidRPr="00795D8F" w:rsidRDefault="002D2C7F" w:rsidP="009F00F4">
      <w:pPr>
        <w:numPr>
          <w:ilvl w:val="0"/>
          <w:numId w:val="12"/>
        </w:numPr>
        <w:ind w:right="-1"/>
        <w:rPr>
          <w:szCs w:val="28"/>
        </w:rPr>
      </w:pPr>
      <w:r w:rsidRPr="002D2C7F">
        <w:rPr>
          <w:szCs w:val="28"/>
        </w:rPr>
        <w:t>Wypis i wyrys z miejscowego planu zagospodarowania przestrzennego dla terenów położonych w obrębie wsi Postolin ogłoszonego w Dzienniku Urzędowym Województwa Dolnośląskiego,  poz. 4728 z dnia 20 października 2016r.</w:t>
      </w:r>
      <w:r w:rsidR="00795D8F">
        <w:rPr>
          <w:szCs w:val="28"/>
        </w:rPr>
        <w:t xml:space="preserve"> przekazany przez Burmistrza Gminy Milicz pismem znak: PP.6727.339.2018 z dnia 18.09.2018 r. </w:t>
      </w:r>
    </w:p>
    <w:p w14:paraId="407B1B04" w14:textId="7F95E63C" w:rsidR="002D2C7F" w:rsidRDefault="002D2C7F" w:rsidP="009F00F4">
      <w:pPr>
        <w:numPr>
          <w:ilvl w:val="0"/>
          <w:numId w:val="12"/>
        </w:numPr>
        <w:ind w:right="-1"/>
        <w:rPr>
          <w:szCs w:val="28"/>
        </w:rPr>
      </w:pPr>
      <w:r w:rsidRPr="002D2C7F">
        <w:rPr>
          <w:szCs w:val="28"/>
        </w:rPr>
        <w:t xml:space="preserve">Wypis i wyrys z miejscowego planu zagospodarowania przestrzennego dla terenów położonych w obrębie wsi Pracze ogłoszonego w Dzienniku Urzędowym Województwa Dolnośląskiego,  poz. 4763 z dnia 25 października 2016r. </w:t>
      </w:r>
      <w:r w:rsidR="00795D8F">
        <w:rPr>
          <w:szCs w:val="28"/>
        </w:rPr>
        <w:t>przekazany przez Burmistrza Gminy Milicz pismem znak: PP.6727.339.2018 z dnia 18.09.2018 r.</w:t>
      </w:r>
    </w:p>
    <w:bookmarkEnd w:id="10"/>
    <w:p w14:paraId="26911E6F" w14:textId="77777777" w:rsidR="00477D5A" w:rsidRPr="002D2C7F" w:rsidRDefault="00477D5A" w:rsidP="009E6340">
      <w:pPr>
        <w:ind w:left="720" w:right="-1" w:firstLine="0"/>
        <w:rPr>
          <w:szCs w:val="28"/>
        </w:rPr>
      </w:pPr>
    </w:p>
    <w:p w14:paraId="711EAF65" w14:textId="0BDE5478" w:rsidR="009E6340" w:rsidRDefault="009E6340" w:rsidP="009F00F4">
      <w:pPr>
        <w:numPr>
          <w:ilvl w:val="0"/>
          <w:numId w:val="6"/>
        </w:numPr>
        <w:spacing w:after="120"/>
        <w:ind w:left="1077"/>
        <w:contextualSpacing w:val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Decyzja pozwolenia na wycinkę</w:t>
      </w:r>
    </w:p>
    <w:p w14:paraId="0F2A3AA8" w14:textId="539E4A19" w:rsidR="009E6340" w:rsidRDefault="009E6340" w:rsidP="009F00F4">
      <w:pPr>
        <w:numPr>
          <w:ilvl w:val="0"/>
          <w:numId w:val="17"/>
        </w:numPr>
        <w:ind w:right="-1"/>
        <w:rPr>
          <w:szCs w:val="28"/>
        </w:rPr>
      </w:pPr>
      <w:bookmarkStart w:id="11" w:name="_Hlk65148547"/>
      <w:r w:rsidRPr="00C62C7D">
        <w:rPr>
          <w:szCs w:val="28"/>
        </w:rPr>
        <w:t xml:space="preserve">Decyzja </w:t>
      </w:r>
      <w:r>
        <w:rPr>
          <w:szCs w:val="28"/>
        </w:rPr>
        <w:t>w sprawie zezwolenia na wycinkę drzew, wydana przez Burmistrza Gminy Żmigród, pismem znak: ROŚ.6131.43.2020 z dnia 16.12.2020 r.</w:t>
      </w:r>
    </w:p>
    <w:p w14:paraId="2035E6F8" w14:textId="4575C9D7" w:rsidR="009E6340" w:rsidRDefault="009E6340" w:rsidP="009F00F4">
      <w:pPr>
        <w:numPr>
          <w:ilvl w:val="0"/>
          <w:numId w:val="17"/>
        </w:numPr>
        <w:ind w:right="-1"/>
        <w:rPr>
          <w:szCs w:val="28"/>
        </w:rPr>
      </w:pPr>
      <w:r w:rsidRPr="00C62C7D">
        <w:rPr>
          <w:szCs w:val="28"/>
        </w:rPr>
        <w:t xml:space="preserve">Decyzja </w:t>
      </w:r>
      <w:r>
        <w:rPr>
          <w:szCs w:val="28"/>
        </w:rPr>
        <w:t>w sprawie zezwolenia na wycinkę drzew, wydana przez Burmistrza Gminy Milicz, pismem znak: GK.6131.174.2020 z dnia 10.12.2020 r.</w:t>
      </w:r>
    </w:p>
    <w:bookmarkEnd w:id="11"/>
    <w:p w14:paraId="6BE91CCD" w14:textId="77777777" w:rsidR="00764E63" w:rsidRPr="00531FB7" w:rsidRDefault="00764E63" w:rsidP="00531FB7">
      <w:pPr>
        <w:ind w:right="-1" w:firstLine="0"/>
        <w:rPr>
          <w:b/>
          <w:sz w:val="28"/>
          <w:szCs w:val="28"/>
        </w:rPr>
      </w:pPr>
    </w:p>
    <w:p w14:paraId="2FAFCE35" w14:textId="77777777" w:rsidR="00AB6EB3" w:rsidRPr="00AB6EB3" w:rsidRDefault="00AB6EB3" w:rsidP="009F00F4">
      <w:pPr>
        <w:numPr>
          <w:ilvl w:val="0"/>
          <w:numId w:val="6"/>
        </w:numPr>
        <w:spacing w:after="120"/>
        <w:ind w:left="1077"/>
        <w:contextualSpacing w:val="0"/>
        <w:rPr>
          <w:b/>
          <w:sz w:val="28"/>
          <w:szCs w:val="28"/>
        </w:rPr>
      </w:pPr>
      <w:r w:rsidRPr="00AB6EB3">
        <w:rPr>
          <w:b/>
          <w:sz w:val="28"/>
          <w:szCs w:val="28"/>
        </w:rPr>
        <w:t>Zaświadczenia o braku sprzeciwu w stosunku do zgłoszenia prowadzenia działań na podstawie art. 118 ust. 1 ustawy o ochronie przyrody</w:t>
      </w:r>
    </w:p>
    <w:p w14:paraId="1316EC7F" w14:textId="5ECBE41C" w:rsidR="00F4326D" w:rsidRDefault="00F4326D" w:rsidP="009F00F4">
      <w:pPr>
        <w:numPr>
          <w:ilvl w:val="0"/>
          <w:numId w:val="16"/>
        </w:numPr>
        <w:ind w:right="-1"/>
        <w:rPr>
          <w:szCs w:val="28"/>
        </w:rPr>
      </w:pPr>
      <w:bookmarkStart w:id="12" w:name="_Hlk65148553"/>
      <w:r w:rsidRPr="002E62CB">
        <w:rPr>
          <w:szCs w:val="28"/>
        </w:rPr>
        <w:t xml:space="preserve">Zaświadczenie o braku sprzeciwu w stosunku do zgłoszenia prowadzenia działań na podstawie art. 118 ust. 1 ustawy o ochronie przyrody, wydane przez Regionalną Dyrekcję Ochrony Środowiska </w:t>
      </w:r>
      <w:r>
        <w:rPr>
          <w:szCs w:val="28"/>
        </w:rPr>
        <w:t>we Wrocławiu</w:t>
      </w:r>
      <w:r w:rsidRPr="002E62CB">
        <w:rPr>
          <w:szCs w:val="28"/>
        </w:rPr>
        <w:t xml:space="preserve"> pismem znak: </w:t>
      </w:r>
      <w:r>
        <w:rPr>
          <w:szCs w:val="28"/>
        </w:rPr>
        <w:t>WPN.600.95.2020.KM</w:t>
      </w:r>
      <w:r w:rsidRPr="002E62CB">
        <w:rPr>
          <w:szCs w:val="28"/>
        </w:rPr>
        <w:t xml:space="preserve"> </w:t>
      </w:r>
      <w:r>
        <w:rPr>
          <w:szCs w:val="28"/>
        </w:rPr>
        <w:t>z </w:t>
      </w:r>
      <w:r w:rsidRPr="002E62CB">
        <w:rPr>
          <w:szCs w:val="28"/>
        </w:rPr>
        <w:t xml:space="preserve">dnia </w:t>
      </w:r>
      <w:r>
        <w:rPr>
          <w:szCs w:val="28"/>
        </w:rPr>
        <w:t>03.06.2020</w:t>
      </w:r>
      <w:r w:rsidRPr="002E62CB">
        <w:rPr>
          <w:szCs w:val="28"/>
        </w:rPr>
        <w:t xml:space="preserve"> r.</w:t>
      </w:r>
    </w:p>
    <w:p w14:paraId="717B7E6E" w14:textId="790C5A1D" w:rsidR="00F4326D" w:rsidRDefault="00F4326D" w:rsidP="009F00F4">
      <w:pPr>
        <w:numPr>
          <w:ilvl w:val="0"/>
          <w:numId w:val="16"/>
        </w:numPr>
        <w:ind w:right="-1"/>
        <w:rPr>
          <w:szCs w:val="28"/>
        </w:rPr>
      </w:pPr>
      <w:r w:rsidRPr="002E62CB">
        <w:rPr>
          <w:szCs w:val="28"/>
        </w:rPr>
        <w:t xml:space="preserve">Zaświadczenie o braku sprzeciwu w stosunku do zgłoszenia prowadzenia działań na podstawie art. 118 ust. 1 ustawy o ochronie przyrody, wydane przez Regionalną Dyrekcję Ochrony Środowiska </w:t>
      </w:r>
      <w:r>
        <w:rPr>
          <w:szCs w:val="28"/>
        </w:rPr>
        <w:t>we Wrocławiu</w:t>
      </w:r>
      <w:r w:rsidRPr="002E62CB">
        <w:rPr>
          <w:szCs w:val="28"/>
        </w:rPr>
        <w:t xml:space="preserve"> pismem znak: </w:t>
      </w:r>
      <w:r>
        <w:rPr>
          <w:szCs w:val="28"/>
        </w:rPr>
        <w:t>WPN.600.210.2020.KM</w:t>
      </w:r>
      <w:r w:rsidRPr="002E62CB">
        <w:rPr>
          <w:szCs w:val="28"/>
        </w:rPr>
        <w:t xml:space="preserve"> </w:t>
      </w:r>
      <w:r>
        <w:rPr>
          <w:szCs w:val="28"/>
        </w:rPr>
        <w:t>z </w:t>
      </w:r>
      <w:r w:rsidRPr="002E62CB">
        <w:rPr>
          <w:szCs w:val="28"/>
        </w:rPr>
        <w:t xml:space="preserve">dnia </w:t>
      </w:r>
      <w:r>
        <w:rPr>
          <w:szCs w:val="28"/>
        </w:rPr>
        <w:t>23.11.2020</w:t>
      </w:r>
      <w:r w:rsidRPr="002E62CB">
        <w:rPr>
          <w:szCs w:val="28"/>
        </w:rPr>
        <w:t xml:space="preserve"> r.</w:t>
      </w:r>
    </w:p>
    <w:p w14:paraId="29AE27F1" w14:textId="64169B74" w:rsidR="00F4326D" w:rsidRPr="0039297A" w:rsidRDefault="00F4326D" w:rsidP="009F00F4">
      <w:pPr>
        <w:numPr>
          <w:ilvl w:val="0"/>
          <w:numId w:val="16"/>
        </w:numPr>
        <w:ind w:right="-1"/>
        <w:rPr>
          <w:szCs w:val="28"/>
        </w:rPr>
      </w:pPr>
      <w:r w:rsidRPr="0039297A">
        <w:rPr>
          <w:szCs w:val="28"/>
        </w:rPr>
        <w:t>Zaświadczenie o braku sprzeciwu w stosunku do zgłoszenia prowadzenia działań na podstawie art. 118 ust. 1 ustawy o ochronie przyrody, wydane przez Regionalną Dyrekcję Ochrony Środowiska we Wrocławiu pismem znak: WPN.600.</w:t>
      </w:r>
      <w:r w:rsidR="0039297A" w:rsidRPr="0039297A">
        <w:rPr>
          <w:szCs w:val="28"/>
        </w:rPr>
        <w:t>282</w:t>
      </w:r>
      <w:r w:rsidRPr="0039297A">
        <w:rPr>
          <w:szCs w:val="28"/>
        </w:rPr>
        <w:t>.20</w:t>
      </w:r>
      <w:r w:rsidR="0039297A" w:rsidRPr="0039297A">
        <w:rPr>
          <w:szCs w:val="28"/>
        </w:rPr>
        <w:t>20</w:t>
      </w:r>
      <w:r w:rsidR="0039297A">
        <w:rPr>
          <w:szCs w:val="28"/>
        </w:rPr>
        <w:t>.KM z </w:t>
      </w:r>
      <w:r w:rsidRPr="0039297A">
        <w:rPr>
          <w:szCs w:val="28"/>
        </w:rPr>
        <w:t>dnia 2</w:t>
      </w:r>
      <w:r w:rsidR="0039297A" w:rsidRPr="0039297A">
        <w:rPr>
          <w:szCs w:val="28"/>
        </w:rPr>
        <w:t>4</w:t>
      </w:r>
      <w:r w:rsidRPr="0039297A">
        <w:rPr>
          <w:szCs w:val="28"/>
        </w:rPr>
        <w:t>.</w:t>
      </w:r>
      <w:r w:rsidR="0039297A" w:rsidRPr="0039297A">
        <w:rPr>
          <w:szCs w:val="28"/>
        </w:rPr>
        <w:t>12</w:t>
      </w:r>
      <w:r w:rsidRPr="0039297A">
        <w:rPr>
          <w:szCs w:val="28"/>
        </w:rPr>
        <w:t>.20</w:t>
      </w:r>
      <w:r w:rsidR="0039297A" w:rsidRPr="0039297A">
        <w:rPr>
          <w:szCs w:val="28"/>
        </w:rPr>
        <w:t xml:space="preserve">20 </w:t>
      </w:r>
      <w:r w:rsidRPr="0039297A">
        <w:rPr>
          <w:szCs w:val="28"/>
        </w:rPr>
        <w:t>r.</w:t>
      </w:r>
    </w:p>
    <w:bookmarkEnd w:id="12"/>
    <w:p w14:paraId="684A2B46" w14:textId="292D3501" w:rsidR="007A336D" w:rsidRPr="002E62CB" w:rsidRDefault="007A336D" w:rsidP="00481944">
      <w:pPr>
        <w:ind w:right="-1" w:firstLine="0"/>
        <w:rPr>
          <w:b/>
          <w:sz w:val="28"/>
          <w:szCs w:val="28"/>
        </w:rPr>
      </w:pPr>
    </w:p>
    <w:p w14:paraId="15A31480" w14:textId="77777777" w:rsidR="00AB6EB3" w:rsidRPr="002E62CB" w:rsidRDefault="00AB6EB3" w:rsidP="009F00F4">
      <w:pPr>
        <w:pStyle w:val="Akapitzlist"/>
        <w:numPr>
          <w:ilvl w:val="0"/>
          <w:numId w:val="6"/>
        </w:numPr>
        <w:ind w:left="1077"/>
        <w:contextualSpacing w:val="0"/>
        <w:rPr>
          <w:b/>
          <w:sz w:val="28"/>
          <w:szCs w:val="28"/>
        </w:rPr>
      </w:pPr>
      <w:r w:rsidRPr="002E62CB">
        <w:rPr>
          <w:b/>
          <w:sz w:val="28"/>
          <w:szCs w:val="28"/>
        </w:rPr>
        <w:t>Deklaracje organu odpowiedzialnego za gospodarkę wodną lub pisma informujące o braku możliwości wydania takiej deklaracji</w:t>
      </w:r>
    </w:p>
    <w:p w14:paraId="188C66F9" w14:textId="667C50B6" w:rsidR="002A0C6C" w:rsidRDefault="002A0C6C" w:rsidP="009F00F4">
      <w:pPr>
        <w:pStyle w:val="Akapitzlist"/>
        <w:numPr>
          <w:ilvl w:val="0"/>
          <w:numId w:val="8"/>
        </w:numPr>
        <w:rPr>
          <w:szCs w:val="28"/>
        </w:rPr>
      </w:pPr>
      <w:bookmarkStart w:id="13" w:name="_Hlk65148559"/>
      <w:r>
        <w:rPr>
          <w:szCs w:val="28"/>
        </w:rPr>
        <w:t>Pismo informujące o braku możliwości wydania deklaracji</w:t>
      </w:r>
      <w:r w:rsidRPr="002A0C6C">
        <w:rPr>
          <w:szCs w:val="28"/>
        </w:rPr>
        <w:t xml:space="preserve"> </w:t>
      </w:r>
      <w:r w:rsidRPr="002E62CB">
        <w:rPr>
          <w:szCs w:val="28"/>
        </w:rPr>
        <w:t>organu odpowiedzial</w:t>
      </w:r>
      <w:r>
        <w:rPr>
          <w:szCs w:val="28"/>
        </w:rPr>
        <w:t>nego za gospodarkę wodną, wydane</w:t>
      </w:r>
      <w:r w:rsidRPr="002E62CB">
        <w:rPr>
          <w:szCs w:val="28"/>
        </w:rPr>
        <w:t xml:space="preserve"> przez Państwowe Gospodarstwo Wodne Wody Polskie pismem znak: </w:t>
      </w:r>
      <w:r w:rsidR="00D45DEC">
        <w:rPr>
          <w:szCs w:val="28"/>
        </w:rPr>
        <w:t>WR.RZŚ.422.106.2019.JS</w:t>
      </w:r>
      <w:r>
        <w:rPr>
          <w:szCs w:val="28"/>
        </w:rPr>
        <w:t xml:space="preserve"> z dnia </w:t>
      </w:r>
      <w:r w:rsidR="00D45DEC">
        <w:rPr>
          <w:szCs w:val="28"/>
        </w:rPr>
        <w:t>06</w:t>
      </w:r>
      <w:r>
        <w:rPr>
          <w:szCs w:val="28"/>
        </w:rPr>
        <w:t>.</w:t>
      </w:r>
      <w:r w:rsidR="00D45DEC">
        <w:rPr>
          <w:szCs w:val="28"/>
        </w:rPr>
        <w:t>06</w:t>
      </w:r>
      <w:r>
        <w:rPr>
          <w:szCs w:val="28"/>
        </w:rPr>
        <w:t>.201</w:t>
      </w:r>
      <w:r w:rsidR="00D45DEC">
        <w:rPr>
          <w:szCs w:val="28"/>
        </w:rPr>
        <w:t>9</w:t>
      </w:r>
      <w:r>
        <w:rPr>
          <w:szCs w:val="28"/>
        </w:rPr>
        <w:t xml:space="preserve"> r.</w:t>
      </w:r>
    </w:p>
    <w:p w14:paraId="12FEA68D" w14:textId="1803485A" w:rsidR="00F4326D" w:rsidRDefault="00F4326D" w:rsidP="009F00F4">
      <w:pPr>
        <w:pStyle w:val="Akapitzlist"/>
        <w:numPr>
          <w:ilvl w:val="0"/>
          <w:numId w:val="8"/>
        </w:numPr>
        <w:rPr>
          <w:szCs w:val="28"/>
        </w:rPr>
      </w:pPr>
      <w:r>
        <w:rPr>
          <w:szCs w:val="28"/>
        </w:rPr>
        <w:t>Pismo informujące o braku możliwości wydania deklaracji</w:t>
      </w:r>
      <w:r w:rsidRPr="002A0C6C">
        <w:rPr>
          <w:szCs w:val="28"/>
        </w:rPr>
        <w:t xml:space="preserve"> </w:t>
      </w:r>
      <w:r w:rsidRPr="002E62CB">
        <w:rPr>
          <w:szCs w:val="28"/>
        </w:rPr>
        <w:t>organu odpowiedzial</w:t>
      </w:r>
      <w:r>
        <w:rPr>
          <w:szCs w:val="28"/>
        </w:rPr>
        <w:t>nego za gospodarkę wodną, wydane</w:t>
      </w:r>
      <w:r w:rsidRPr="002E62CB">
        <w:rPr>
          <w:szCs w:val="28"/>
        </w:rPr>
        <w:t xml:space="preserve"> przez Państwowe Gospodarstwo Wodne Wody Polskie pismem znak: </w:t>
      </w:r>
      <w:r>
        <w:rPr>
          <w:szCs w:val="28"/>
        </w:rPr>
        <w:t>WR.RZŚ.422.25.2020.MG z dnia 06.04.2020 r.</w:t>
      </w:r>
    </w:p>
    <w:p w14:paraId="07E9789A" w14:textId="07C737AA" w:rsidR="00F4326D" w:rsidRPr="001B3BB6" w:rsidRDefault="00F4326D" w:rsidP="009F00F4">
      <w:pPr>
        <w:pStyle w:val="Akapitzlist"/>
        <w:numPr>
          <w:ilvl w:val="0"/>
          <w:numId w:val="8"/>
        </w:numPr>
        <w:rPr>
          <w:szCs w:val="28"/>
        </w:rPr>
      </w:pPr>
      <w:r w:rsidRPr="001B3BB6">
        <w:rPr>
          <w:szCs w:val="28"/>
        </w:rPr>
        <w:t>Pismo informujące o braku możliwości wydania deklaracji organu odpowiedzialnego za gospodarkę wodną, wydane przez Państwowe Gospodarstwo Wodne Wody Polskie pismem znak: WR.RZŚ.422.</w:t>
      </w:r>
      <w:r w:rsidR="001B3BB6" w:rsidRPr="001B3BB6">
        <w:rPr>
          <w:szCs w:val="28"/>
        </w:rPr>
        <w:t>24.2020.MG</w:t>
      </w:r>
      <w:r w:rsidRPr="001B3BB6">
        <w:rPr>
          <w:szCs w:val="28"/>
        </w:rPr>
        <w:t xml:space="preserve"> z dnia </w:t>
      </w:r>
      <w:r w:rsidR="001B3BB6" w:rsidRPr="001B3BB6">
        <w:rPr>
          <w:szCs w:val="28"/>
        </w:rPr>
        <w:t>28.12.2020</w:t>
      </w:r>
      <w:r w:rsidRPr="001B3BB6">
        <w:rPr>
          <w:szCs w:val="28"/>
        </w:rPr>
        <w:t xml:space="preserve"> r.</w:t>
      </w:r>
    </w:p>
    <w:bookmarkEnd w:id="13"/>
    <w:p w14:paraId="1A43D2A6" w14:textId="77777777" w:rsidR="00AB6EB3" w:rsidRDefault="00AB6EB3" w:rsidP="00481944">
      <w:pPr>
        <w:ind w:right="-1" w:firstLine="0"/>
        <w:rPr>
          <w:b/>
          <w:sz w:val="28"/>
          <w:szCs w:val="28"/>
        </w:rPr>
      </w:pPr>
    </w:p>
    <w:p w14:paraId="61F1F107" w14:textId="77777777" w:rsidR="00477D5A" w:rsidRPr="002E62CB" w:rsidRDefault="00477D5A" w:rsidP="00481944">
      <w:pPr>
        <w:ind w:right="-1" w:firstLine="0"/>
        <w:rPr>
          <w:b/>
          <w:sz w:val="28"/>
          <w:szCs w:val="28"/>
        </w:rPr>
      </w:pPr>
    </w:p>
    <w:p w14:paraId="0E4E3A9E" w14:textId="77777777" w:rsidR="00AB6EB3" w:rsidRPr="002E62CB" w:rsidRDefault="00AB6EB3" w:rsidP="009F00F4">
      <w:pPr>
        <w:pStyle w:val="Akapitzlist"/>
        <w:numPr>
          <w:ilvl w:val="0"/>
          <w:numId w:val="6"/>
        </w:numPr>
        <w:ind w:left="1077"/>
        <w:contextualSpacing w:val="0"/>
        <w:rPr>
          <w:b/>
          <w:sz w:val="28"/>
          <w:szCs w:val="28"/>
        </w:rPr>
      </w:pPr>
      <w:r w:rsidRPr="002E62CB">
        <w:rPr>
          <w:b/>
          <w:sz w:val="28"/>
          <w:szCs w:val="28"/>
        </w:rPr>
        <w:t>Deklaracje organu odpowiedzialnego za monitorowanie obszarów Natura 2000</w:t>
      </w:r>
    </w:p>
    <w:p w14:paraId="52A25A7C" w14:textId="1AC129CA" w:rsidR="0022637A" w:rsidRPr="002E62CB" w:rsidRDefault="0022637A" w:rsidP="009F00F4">
      <w:pPr>
        <w:pStyle w:val="Akapitzlist"/>
        <w:numPr>
          <w:ilvl w:val="0"/>
          <w:numId w:val="9"/>
        </w:numPr>
        <w:rPr>
          <w:szCs w:val="28"/>
        </w:rPr>
      </w:pPr>
      <w:bookmarkStart w:id="14" w:name="_Hlk65148565"/>
      <w:r w:rsidRPr="002E62CB">
        <w:rPr>
          <w:szCs w:val="28"/>
        </w:rPr>
        <w:t xml:space="preserve">Deklaracja organu odpowiedzialnego za monitorowanie obszarów Natura 2000, wydana przez Regionalną Dyrekcję Ochrony Środowiska </w:t>
      </w:r>
      <w:r w:rsidR="00D45DEC">
        <w:rPr>
          <w:szCs w:val="28"/>
        </w:rPr>
        <w:t>we Wrocławiu</w:t>
      </w:r>
      <w:r w:rsidRPr="002E62CB">
        <w:rPr>
          <w:szCs w:val="28"/>
        </w:rPr>
        <w:t xml:space="preserve"> pismem znak: </w:t>
      </w:r>
      <w:r w:rsidR="002A0C6C">
        <w:rPr>
          <w:szCs w:val="28"/>
        </w:rPr>
        <w:t>WPN.6335.</w:t>
      </w:r>
      <w:r w:rsidR="00D45DEC">
        <w:rPr>
          <w:szCs w:val="28"/>
        </w:rPr>
        <w:t>123.2019.MI z dnia 28.06.2019 r.</w:t>
      </w:r>
      <w:r w:rsidRPr="002E62CB">
        <w:rPr>
          <w:szCs w:val="28"/>
        </w:rPr>
        <w:t xml:space="preserve"> </w:t>
      </w:r>
    </w:p>
    <w:p w14:paraId="46EAD307" w14:textId="77777777" w:rsidR="00F4326D" w:rsidRPr="002E62CB" w:rsidRDefault="00F4326D" w:rsidP="009F00F4">
      <w:pPr>
        <w:pStyle w:val="Akapitzlist"/>
        <w:numPr>
          <w:ilvl w:val="0"/>
          <w:numId w:val="9"/>
        </w:numPr>
        <w:rPr>
          <w:szCs w:val="28"/>
        </w:rPr>
      </w:pPr>
      <w:r w:rsidRPr="002E62CB">
        <w:rPr>
          <w:szCs w:val="28"/>
        </w:rPr>
        <w:t xml:space="preserve">Deklaracja organu odpowiedzialnego za monitorowanie obszarów Natura 2000, wydana przez Regionalną Dyrekcję Ochrony Środowiska </w:t>
      </w:r>
      <w:r>
        <w:rPr>
          <w:szCs w:val="28"/>
        </w:rPr>
        <w:t>we Wrocławiu</w:t>
      </w:r>
      <w:r w:rsidRPr="002E62CB">
        <w:rPr>
          <w:szCs w:val="28"/>
        </w:rPr>
        <w:t xml:space="preserve"> pismem znak: </w:t>
      </w:r>
      <w:r>
        <w:rPr>
          <w:szCs w:val="28"/>
        </w:rPr>
        <w:t>WPN.6335.46.2020.MI z dnia 26.03.2020 r.</w:t>
      </w:r>
      <w:r w:rsidRPr="002E62CB">
        <w:rPr>
          <w:szCs w:val="28"/>
        </w:rPr>
        <w:t xml:space="preserve"> </w:t>
      </w:r>
    </w:p>
    <w:p w14:paraId="5599EE96" w14:textId="0459F40F" w:rsidR="00D45DEC" w:rsidRDefault="00D45DEC" w:rsidP="009F00F4">
      <w:pPr>
        <w:pStyle w:val="Akapitzlist"/>
        <w:numPr>
          <w:ilvl w:val="0"/>
          <w:numId w:val="9"/>
        </w:numPr>
        <w:rPr>
          <w:szCs w:val="28"/>
        </w:rPr>
      </w:pPr>
      <w:r w:rsidRPr="002E62CB">
        <w:rPr>
          <w:szCs w:val="28"/>
        </w:rPr>
        <w:t xml:space="preserve">Deklaracja organu odpowiedzialnego za monitorowanie obszarów Natura 2000, wydana przez Regionalną Dyrekcję Ochrony Środowiska </w:t>
      </w:r>
      <w:r>
        <w:rPr>
          <w:szCs w:val="28"/>
        </w:rPr>
        <w:t>we Wrocławiu</w:t>
      </w:r>
      <w:r w:rsidRPr="002E62CB">
        <w:rPr>
          <w:szCs w:val="28"/>
        </w:rPr>
        <w:t xml:space="preserve"> pismem znak: </w:t>
      </w:r>
      <w:r w:rsidR="00F4326D">
        <w:rPr>
          <w:szCs w:val="28"/>
        </w:rPr>
        <w:t>WPN.6335.47.2020</w:t>
      </w:r>
      <w:r>
        <w:rPr>
          <w:szCs w:val="28"/>
        </w:rPr>
        <w:t>.MI</w:t>
      </w:r>
      <w:r w:rsidR="00F4326D">
        <w:rPr>
          <w:szCs w:val="28"/>
        </w:rPr>
        <w:t>.1 z dnia 02.12.2020</w:t>
      </w:r>
      <w:r>
        <w:rPr>
          <w:szCs w:val="28"/>
        </w:rPr>
        <w:t xml:space="preserve"> r.</w:t>
      </w:r>
      <w:r w:rsidRPr="002E62CB">
        <w:rPr>
          <w:szCs w:val="28"/>
        </w:rPr>
        <w:t xml:space="preserve"> </w:t>
      </w:r>
    </w:p>
    <w:bookmarkEnd w:id="14"/>
    <w:p w14:paraId="56E97FAB" w14:textId="77777777" w:rsidR="002E62CB" w:rsidRPr="002E62CB" w:rsidRDefault="002E62CB" w:rsidP="002E62CB">
      <w:pPr>
        <w:pStyle w:val="Akapitzlist"/>
        <w:numPr>
          <w:ilvl w:val="0"/>
          <w:numId w:val="0"/>
        </w:numPr>
        <w:ind w:left="720"/>
        <w:rPr>
          <w:szCs w:val="28"/>
        </w:rPr>
      </w:pPr>
    </w:p>
    <w:p w14:paraId="738B0A90" w14:textId="6BB9C8C5" w:rsidR="00C62C7D" w:rsidRDefault="00C62C7D" w:rsidP="009F00F4">
      <w:pPr>
        <w:pStyle w:val="Akapitzlist"/>
        <w:numPr>
          <w:ilvl w:val="0"/>
          <w:numId w:val="6"/>
        </w:numPr>
        <w:ind w:left="1077"/>
        <w:contextualSpacing w:val="0"/>
        <w:rPr>
          <w:b/>
          <w:sz w:val="28"/>
          <w:szCs w:val="28"/>
        </w:rPr>
      </w:pPr>
      <w:r>
        <w:rPr>
          <w:b/>
          <w:sz w:val="28"/>
          <w:szCs w:val="28"/>
        </w:rPr>
        <w:t>Decyzje o środowiskowych uwarunkowaniach</w:t>
      </w:r>
    </w:p>
    <w:p w14:paraId="487B18DA" w14:textId="14821B27" w:rsidR="00C62C7D" w:rsidRDefault="00C62C7D" w:rsidP="009F00F4">
      <w:pPr>
        <w:pStyle w:val="Akapitzlist"/>
        <w:numPr>
          <w:ilvl w:val="0"/>
          <w:numId w:val="10"/>
        </w:numPr>
        <w:rPr>
          <w:szCs w:val="28"/>
        </w:rPr>
      </w:pPr>
      <w:bookmarkStart w:id="15" w:name="_Hlk65148571"/>
      <w:r w:rsidRPr="00C62C7D">
        <w:rPr>
          <w:szCs w:val="28"/>
        </w:rPr>
        <w:t xml:space="preserve">Decyzja </w:t>
      </w:r>
      <w:r>
        <w:rPr>
          <w:szCs w:val="28"/>
        </w:rPr>
        <w:t xml:space="preserve">o środowiskowych uwarunkowaniach, wydana przez </w:t>
      </w:r>
      <w:r w:rsidR="00D45DEC">
        <w:rPr>
          <w:szCs w:val="28"/>
        </w:rPr>
        <w:t>Burmistrza Gminy Żmigród</w:t>
      </w:r>
      <w:r>
        <w:rPr>
          <w:szCs w:val="28"/>
        </w:rPr>
        <w:t xml:space="preserve"> pismem znak: </w:t>
      </w:r>
      <w:r w:rsidR="00D45DEC">
        <w:rPr>
          <w:szCs w:val="28"/>
        </w:rPr>
        <w:t>ROŚ.6220.12.14.2018</w:t>
      </w:r>
      <w:r>
        <w:rPr>
          <w:szCs w:val="28"/>
        </w:rPr>
        <w:t xml:space="preserve"> z dnia </w:t>
      </w:r>
      <w:r w:rsidR="00D45DEC">
        <w:rPr>
          <w:szCs w:val="28"/>
        </w:rPr>
        <w:t>16</w:t>
      </w:r>
      <w:r>
        <w:rPr>
          <w:szCs w:val="28"/>
        </w:rPr>
        <w:t>.</w:t>
      </w:r>
      <w:r w:rsidR="00D45DEC">
        <w:rPr>
          <w:szCs w:val="28"/>
        </w:rPr>
        <w:t>05</w:t>
      </w:r>
      <w:r>
        <w:rPr>
          <w:szCs w:val="28"/>
        </w:rPr>
        <w:t>.201</w:t>
      </w:r>
      <w:r w:rsidR="00D45DEC">
        <w:rPr>
          <w:szCs w:val="28"/>
        </w:rPr>
        <w:t>9</w:t>
      </w:r>
      <w:r>
        <w:rPr>
          <w:szCs w:val="28"/>
        </w:rPr>
        <w:t xml:space="preserve"> r.</w:t>
      </w:r>
    </w:p>
    <w:p w14:paraId="31ECB2AC" w14:textId="77777777" w:rsidR="00CC4724" w:rsidRDefault="008035C6" w:rsidP="009F00F4">
      <w:pPr>
        <w:pStyle w:val="Akapitzlist"/>
        <w:numPr>
          <w:ilvl w:val="0"/>
          <w:numId w:val="10"/>
        </w:numPr>
        <w:rPr>
          <w:szCs w:val="28"/>
        </w:rPr>
      </w:pPr>
      <w:r w:rsidRPr="00C62C7D">
        <w:rPr>
          <w:szCs w:val="28"/>
        </w:rPr>
        <w:t xml:space="preserve">Decyzja </w:t>
      </w:r>
      <w:r>
        <w:rPr>
          <w:szCs w:val="28"/>
        </w:rPr>
        <w:t>o środowiskowych uwarunkowaniach, wydana przez Burmistrza Gminy Żmigród pismem znak: ROŚ.6220.16.6.2019 z dnia 19.12.2019 r.</w:t>
      </w:r>
      <w:r w:rsidR="00CC4724">
        <w:rPr>
          <w:szCs w:val="28"/>
        </w:rPr>
        <w:t xml:space="preserve"> </w:t>
      </w:r>
    </w:p>
    <w:p w14:paraId="4ADEB673" w14:textId="14EA9E04" w:rsidR="008035C6" w:rsidRDefault="003B6E6A" w:rsidP="009F00F4">
      <w:pPr>
        <w:pStyle w:val="Akapitzlist"/>
        <w:numPr>
          <w:ilvl w:val="0"/>
          <w:numId w:val="10"/>
        </w:numPr>
        <w:rPr>
          <w:szCs w:val="28"/>
        </w:rPr>
      </w:pPr>
      <w:r>
        <w:rPr>
          <w:szCs w:val="28"/>
        </w:rPr>
        <w:t xml:space="preserve">Postanowienie o sprostowaniu oczywistej omyłki </w:t>
      </w:r>
      <w:r w:rsidR="00CC4724">
        <w:rPr>
          <w:szCs w:val="28"/>
        </w:rPr>
        <w:t xml:space="preserve">wydane przez Burmistrza Gminy Żmigród pismem </w:t>
      </w:r>
      <w:r>
        <w:rPr>
          <w:szCs w:val="28"/>
        </w:rPr>
        <w:t xml:space="preserve">znak: ROŚ.16.8.2019 z dnia 2.12.2020 r. </w:t>
      </w:r>
      <w:r w:rsidR="00CC4724">
        <w:rPr>
          <w:szCs w:val="28"/>
        </w:rPr>
        <w:t>do</w:t>
      </w:r>
      <w:r>
        <w:rPr>
          <w:szCs w:val="28"/>
        </w:rPr>
        <w:t xml:space="preserve"> </w:t>
      </w:r>
      <w:r w:rsidR="00CC4724">
        <w:rPr>
          <w:szCs w:val="28"/>
        </w:rPr>
        <w:t>decyzji o środowiskowych uwarunkowaniach znak: ROŚ.6220.16.6.2019 z dnia 19.12.2019 r.</w:t>
      </w:r>
      <w:r>
        <w:rPr>
          <w:szCs w:val="28"/>
        </w:rPr>
        <w:t>;</w:t>
      </w:r>
    </w:p>
    <w:p w14:paraId="485FDDA1" w14:textId="77777777" w:rsidR="00CC4724" w:rsidRDefault="003B6E6A" w:rsidP="009F00F4">
      <w:pPr>
        <w:pStyle w:val="Akapitzlist"/>
        <w:numPr>
          <w:ilvl w:val="0"/>
          <w:numId w:val="10"/>
        </w:numPr>
        <w:rPr>
          <w:szCs w:val="28"/>
        </w:rPr>
      </w:pPr>
      <w:r w:rsidRPr="00C62C7D">
        <w:rPr>
          <w:szCs w:val="28"/>
        </w:rPr>
        <w:t xml:space="preserve">Decyzja </w:t>
      </w:r>
      <w:r>
        <w:rPr>
          <w:szCs w:val="28"/>
        </w:rPr>
        <w:t>o środowiskowych uwarunkowaniach, wydana przez Burmistrza Gminy Milicz pismem znak: GK.6220</w:t>
      </w:r>
      <w:r w:rsidR="00CC4724">
        <w:rPr>
          <w:szCs w:val="28"/>
        </w:rPr>
        <w:t xml:space="preserve">.10.2019 z dnia 20.11.2019 r. </w:t>
      </w:r>
    </w:p>
    <w:p w14:paraId="69B30B76" w14:textId="77777777" w:rsidR="00606161" w:rsidRDefault="003B6E6A" w:rsidP="009F00F4">
      <w:pPr>
        <w:pStyle w:val="Akapitzlist"/>
        <w:numPr>
          <w:ilvl w:val="0"/>
          <w:numId w:val="10"/>
        </w:numPr>
        <w:rPr>
          <w:szCs w:val="28"/>
        </w:rPr>
      </w:pPr>
      <w:r>
        <w:rPr>
          <w:szCs w:val="28"/>
        </w:rPr>
        <w:t xml:space="preserve">Postanowienie </w:t>
      </w:r>
      <w:r w:rsidR="00CC4724">
        <w:rPr>
          <w:szCs w:val="28"/>
        </w:rPr>
        <w:t>o sprostowaniu oczywistej omyłki wydane przez Burmistrza Gminy Milicz pismem</w:t>
      </w:r>
      <w:r>
        <w:rPr>
          <w:szCs w:val="28"/>
        </w:rPr>
        <w:t xml:space="preserve"> znak: GK.6220.10.2019 z dnia 5.12.2019 r. </w:t>
      </w:r>
      <w:r w:rsidR="00CC4724">
        <w:rPr>
          <w:szCs w:val="28"/>
        </w:rPr>
        <w:t xml:space="preserve">do decyzji o środowiskowych uwarunkowaniach znak: GK.6220.10.2019 z dnia 20.11.2019 r. </w:t>
      </w:r>
    </w:p>
    <w:bookmarkEnd w:id="15"/>
    <w:p w14:paraId="569C6F2A" w14:textId="14CBAD79" w:rsidR="00C62C7D" w:rsidRDefault="00CC4724" w:rsidP="00606161">
      <w:pPr>
        <w:pStyle w:val="Akapitzlist"/>
        <w:numPr>
          <w:ilvl w:val="0"/>
          <w:numId w:val="0"/>
        </w:numPr>
        <w:ind w:left="720"/>
        <w:rPr>
          <w:szCs w:val="28"/>
        </w:rPr>
      </w:pPr>
      <w:r>
        <w:rPr>
          <w:szCs w:val="28"/>
        </w:rPr>
        <w:t xml:space="preserve"> </w:t>
      </w:r>
    </w:p>
    <w:p w14:paraId="025C9716" w14:textId="77777777" w:rsidR="009F00F4" w:rsidRDefault="009F00F4" w:rsidP="009F00F4">
      <w:pPr>
        <w:pStyle w:val="Akapitzlist"/>
        <w:numPr>
          <w:ilvl w:val="0"/>
          <w:numId w:val="6"/>
        </w:numPr>
        <w:ind w:right="-1"/>
        <w:rPr>
          <w:b/>
          <w:sz w:val="28"/>
          <w:szCs w:val="28"/>
        </w:rPr>
      </w:pPr>
      <w:r w:rsidRPr="009F00F4">
        <w:rPr>
          <w:b/>
          <w:sz w:val="28"/>
          <w:szCs w:val="28"/>
        </w:rPr>
        <w:t>Postanowienia o braku konieczności przeprowadzenia oceny oddziaływania na środowisko</w:t>
      </w:r>
    </w:p>
    <w:p w14:paraId="384DACD8" w14:textId="35C14B31" w:rsidR="009F00F4" w:rsidRPr="009F00F4" w:rsidRDefault="009F00F4" w:rsidP="009F00F4">
      <w:pPr>
        <w:pStyle w:val="Akapitzlist"/>
        <w:numPr>
          <w:ilvl w:val="0"/>
          <w:numId w:val="18"/>
        </w:numPr>
        <w:rPr>
          <w:szCs w:val="28"/>
        </w:rPr>
      </w:pPr>
      <w:bookmarkStart w:id="16" w:name="_Hlk65148576"/>
      <w:r>
        <w:rPr>
          <w:szCs w:val="28"/>
        </w:rPr>
        <w:t>Postanowienie o braku konieczności przeprowadzenia oceny oddziaływania na środowisko, wydane przez Burmistrza Gminy Żmigród pismem znak: ROŚ.6220.12.9.2018 z dnia 04.03.2019 r.</w:t>
      </w:r>
    </w:p>
    <w:bookmarkEnd w:id="16"/>
    <w:p w14:paraId="2ED374DE" w14:textId="77777777" w:rsidR="002512D4" w:rsidRPr="002512D4" w:rsidRDefault="002512D4" w:rsidP="00D45DEC">
      <w:pPr>
        <w:ind w:right="-1" w:firstLine="0"/>
        <w:rPr>
          <w:b/>
          <w:sz w:val="28"/>
          <w:szCs w:val="28"/>
        </w:rPr>
      </w:pPr>
    </w:p>
    <w:p w14:paraId="397013D3" w14:textId="148B1F93" w:rsidR="00697D29" w:rsidRPr="002E62CB" w:rsidRDefault="00697D29" w:rsidP="009F00F4">
      <w:pPr>
        <w:pStyle w:val="Akapitzlist"/>
        <w:numPr>
          <w:ilvl w:val="0"/>
          <w:numId w:val="6"/>
        </w:numPr>
        <w:ind w:right="-1"/>
        <w:rPr>
          <w:b/>
          <w:sz w:val="28"/>
          <w:szCs w:val="28"/>
        </w:rPr>
      </w:pPr>
      <w:r w:rsidRPr="002E62CB">
        <w:rPr>
          <w:b/>
          <w:sz w:val="28"/>
          <w:szCs w:val="28"/>
        </w:rPr>
        <w:t>Opinie o braku konieczności przeprowadzenia oceny oddziaływania na środowisko</w:t>
      </w:r>
    </w:p>
    <w:p w14:paraId="619E7C7B" w14:textId="3B3DF031" w:rsidR="005D18B3" w:rsidRPr="00D45DEC" w:rsidRDefault="005D18B3" w:rsidP="009F00F4">
      <w:pPr>
        <w:pStyle w:val="Akapitzlist"/>
        <w:numPr>
          <w:ilvl w:val="0"/>
          <w:numId w:val="11"/>
        </w:numPr>
        <w:rPr>
          <w:szCs w:val="28"/>
        </w:rPr>
      </w:pPr>
      <w:bookmarkStart w:id="17" w:name="_Hlk65148585"/>
      <w:r w:rsidRPr="00D45DEC">
        <w:rPr>
          <w:szCs w:val="28"/>
        </w:rPr>
        <w:t>Postanowienie o braku konieczności przeprowadzenia oceny oddziaływania na środowisko, wydane przez Państwowego Powia</w:t>
      </w:r>
      <w:r>
        <w:rPr>
          <w:szCs w:val="28"/>
        </w:rPr>
        <w:t>towego Inspektora Sanitarnego w Miliczu</w:t>
      </w:r>
      <w:r w:rsidRPr="00D45DEC">
        <w:rPr>
          <w:szCs w:val="28"/>
        </w:rPr>
        <w:t xml:space="preserve"> pismem znak: ZNS-6</w:t>
      </w:r>
      <w:r>
        <w:rPr>
          <w:szCs w:val="28"/>
        </w:rPr>
        <w:t>0</w:t>
      </w:r>
      <w:r w:rsidRPr="00D45DEC">
        <w:rPr>
          <w:szCs w:val="28"/>
        </w:rPr>
        <w:t>1</w:t>
      </w:r>
      <w:r>
        <w:rPr>
          <w:szCs w:val="28"/>
        </w:rPr>
        <w:t>-2/JP/19</w:t>
      </w:r>
      <w:r w:rsidRPr="00D45DEC">
        <w:rPr>
          <w:szCs w:val="28"/>
        </w:rPr>
        <w:t xml:space="preserve"> z dnia 1</w:t>
      </w:r>
      <w:r>
        <w:rPr>
          <w:szCs w:val="28"/>
        </w:rPr>
        <w:t>0.10</w:t>
      </w:r>
      <w:r w:rsidRPr="00D45DEC">
        <w:rPr>
          <w:szCs w:val="28"/>
        </w:rPr>
        <w:t>.2019 r.</w:t>
      </w:r>
    </w:p>
    <w:p w14:paraId="3B9BC465" w14:textId="7965A8A5" w:rsidR="005D18B3" w:rsidRDefault="005D18B3" w:rsidP="009F00F4">
      <w:pPr>
        <w:pStyle w:val="Akapitzlist"/>
        <w:numPr>
          <w:ilvl w:val="0"/>
          <w:numId w:val="11"/>
        </w:numPr>
        <w:rPr>
          <w:szCs w:val="28"/>
        </w:rPr>
      </w:pPr>
      <w:r w:rsidRPr="002E62CB">
        <w:rPr>
          <w:szCs w:val="28"/>
        </w:rPr>
        <w:t>Opinia o braku konieczności przeprowadzenia oceny oddziaływania na środowisko, wydana przez Regionaln</w:t>
      </w:r>
      <w:r>
        <w:rPr>
          <w:szCs w:val="28"/>
        </w:rPr>
        <w:t>ą Dyrekcję Ochrony Środowiska we Wrocławiu</w:t>
      </w:r>
      <w:r w:rsidRPr="002E62CB">
        <w:rPr>
          <w:szCs w:val="28"/>
        </w:rPr>
        <w:t xml:space="preserve"> pismem znak: </w:t>
      </w:r>
      <w:r>
        <w:rPr>
          <w:szCs w:val="28"/>
        </w:rPr>
        <w:t>WOOŚ.4220.605.2019.AG z dnia 17.10.2019</w:t>
      </w:r>
      <w:r w:rsidRPr="002E62CB">
        <w:rPr>
          <w:szCs w:val="28"/>
        </w:rPr>
        <w:t xml:space="preserve"> r.</w:t>
      </w:r>
    </w:p>
    <w:p w14:paraId="489D675B" w14:textId="32ECE6AC" w:rsidR="005D18B3" w:rsidRDefault="005D18B3" w:rsidP="009F00F4">
      <w:pPr>
        <w:pStyle w:val="Akapitzlist"/>
        <w:numPr>
          <w:ilvl w:val="0"/>
          <w:numId w:val="11"/>
        </w:numPr>
        <w:rPr>
          <w:szCs w:val="28"/>
        </w:rPr>
      </w:pPr>
      <w:r w:rsidRPr="00C53774">
        <w:rPr>
          <w:szCs w:val="28"/>
        </w:rPr>
        <w:t xml:space="preserve">Opinia o braku konieczności przeprowadzenia oceny oddziaływania na środowisko, wydana przez </w:t>
      </w:r>
      <w:r>
        <w:rPr>
          <w:szCs w:val="28"/>
        </w:rPr>
        <w:t>Państwowe Gospodarstwo Wodne Wody Polskie</w:t>
      </w:r>
      <w:r w:rsidRPr="00C53774">
        <w:rPr>
          <w:szCs w:val="28"/>
        </w:rPr>
        <w:t xml:space="preserve"> pismem znak: </w:t>
      </w:r>
      <w:r>
        <w:rPr>
          <w:szCs w:val="28"/>
        </w:rPr>
        <w:t>WR.RZŚ.435.1335.2019.NR z dnia 29.10.2019</w:t>
      </w:r>
      <w:r w:rsidRPr="00C53774">
        <w:rPr>
          <w:szCs w:val="28"/>
        </w:rPr>
        <w:t xml:space="preserve"> r.</w:t>
      </w:r>
    </w:p>
    <w:p w14:paraId="2CD5D8AD" w14:textId="173D8EF7" w:rsidR="005D18B3" w:rsidRDefault="005D18B3" w:rsidP="009F00F4">
      <w:pPr>
        <w:pStyle w:val="Akapitzlist"/>
        <w:numPr>
          <w:ilvl w:val="0"/>
          <w:numId w:val="11"/>
        </w:numPr>
        <w:rPr>
          <w:szCs w:val="28"/>
        </w:rPr>
      </w:pPr>
      <w:r>
        <w:rPr>
          <w:szCs w:val="28"/>
        </w:rPr>
        <w:t>Postanowienie o braku konieczności przeprowadzenia oceny oddziaływania na środowisko, wydane przez Państwowego Powia</w:t>
      </w:r>
      <w:r w:rsidR="00DC4F3A">
        <w:rPr>
          <w:szCs w:val="28"/>
        </w:rPr>
        <w:t>towego Inspektora Sanitarnego w </w:t>
      </w:r>
      <w:r>
        <w:rPr>
          <w:szCs w:val="28"/>
        </w:rPr>
        <w:t>Trzebnicy pismem znak: ZNS.61.52.2019.WR. z dnia 31.10.2019 r.</w:t>
      </w:r>
    </w:p>
    <w:p w14:paraId="04A32BF3" w14:textId="251DC7DE" w:rsidR="00DC4F3A" w:rsidRDefault="00DC4F3A" w:rsidP="009F00F4">
      <w:pPr>
        <w:pStyle w:val="Akapitzlist"/>
        <w:numPr>
          <w:ilvl w:val="0"/>
          <w:numId w:val="11"/>
        </w:numPr>
        <w:rPr>
          <w:szCs w:val="28"/>
        </w:rPr>
      </w:pPr>
      <w:r w:rsidRPr="00C53774">
        <w:rPr>
          <w:szCs w:val="28"/>
        </w:rPr>
        <w:t xml:space="preserve">Opinia o braku konieczności przeprowadzenia oceny oddziaływania na środowisko, wydana przez </w:t>
      </w:r>
      <w:r>
        <w:rPr>
          <w:szCs w:val="28"/>
        </w:rPr>
        <w:t>Państwowe Gospodarstwo Wodne Wody Polskie</w:t>
      </w:r>
      <w:r w:rsidRPr="00C53774">
        <w:rPr>
          <w:szCs w:val="28"/>
        </w:rPr>
        <w:t xml:space="preserve"> pismem znak: </w:t>
      </w:r>
      <w:r>
        <w:rPr>
          <w:szCs w:val="28"/>
        </w:rPr>
        <w:t>WR.RZŚ.435.1337.2019.NR z dnia 06.11.2019</w:t>
      </w:r>
      <w:r w:rsidRPr="00C53774">
        <w:rPr>
          <w:szCs w:val="28"/>
        </w:rPr>
        <w:t xml:space="preserve"> r.</w:t>
      </w:r>
    </w:p>
    <w:p w14:paraId="6C7873E4" w14:textId="2E9E2C02" w:rsidR="00DC4F3A" w:rsidRDefault="00DC4F3A" w:rsidP="009F00F4">
      <w:pPr>
        <w:pStyle w:val="Akapitzlist"/>
        <w:numPr>
          <w:ilvl w:val="0"/>
          <w:numId w:val="11"/>
        </w:numPr>
        <w:rPr>
          <w:szCs w:val="28"/>
        </w:rPr>
      </w:pPr>
      <w:r w:rsidRPr="002E62CB">
        <w:rPr>
          <w:szCs w:val="28"/>
        </w:rPr>
        <w:t>Opinia o braku konieczności przeprowadzenia oceny oddziaływania na środowisko, wydana przez Regionaln</w:t>
      </w:r>
      <w:r>
        <w:rPr>
          <w:szCs w:val="28"/>
        </w:rPr>
        <w:t>ą Dyrekcję Ochrony Środowiska we Wrocławiu</w:t>
      </w:r>
      <w:r w:rsidRPr="002E62CB">
        <w:rPr>
          <w:szCs w:val="28"/>
        </w:rPr>
        <w:t xml:space="preserve"> pismem znak: </w:t>
      </w:r>
      <w:r>
        <w:rPr>
          <w:szCs w:val="28"/>
        </w:rPr>
        <w:t>WOOŚ.4220.600.2019.RB.1 z dnia 25.10.2019</w:t>
      </w:r>
      <w:r w:rsidRPr="002E62CB">
        <w:rPr>
          <w:szCs w:val="28"/>
        </w:rPr>
        <w:t xml:space="preserve"> r.</w:t>
      </w:r>
    </w:p>
    <w:p w14:paraId="125DBFE0" w14:textId="0F62A30A" w:rsidR="00DC4F3A" w:rsidRDefault="00DC4F3A" w:rsidP="009F00F4">
      <w:pPr>
        <w:pStyle w:val="Akapitzlist"/>
        <w:numPr>
          <w:ilvl w:val="0"/>
          <w:numId w:val="11"/>
        </w:numPr>
        <w:rPr>
          <w:szCs w:val="28"/>
        </w:rPr>
      </w:pPr>
      <w:r>
        <w:rPr>
          <w:szCs w:val="28"/>
        </w:rPr>
        <w:t>Postanowienie o braku konieczności przeprowadzenia oceny oddziaływania na środowisko, wydane przez Państwowego Powiatowego Inspektora Sanitarnego w Trzebnicy pismem znak: ZNS-61-02/WR/19 z dnia 17.01.2019 r.</w:t>
      </w:r>
    </w:p>
    <w:p w14:paraId="35D343F8" w14:textId="68BA91CC" w:rsidR="00DC4F3A" w:rsidRPr="00D45DEC" w:rsidRDefault="00DC4F3A" w:rsidP="009F00F4">
      <w:pPr>
        <w:pStyle w:val="Akapitzlist"/>
        <w:numPr>
          <w:ilvl w:val="0"/>
          <w:numId w:val="11"/>
        </w:numPr>
        <w:rPr>
          <w:szCs w:val="28"/>
        </w:rPr>
      </w:pPr>
      <w:r w:rsidRPr="00D45DEC">
        <w:rPr>
          <w:szCs w:val="28"/>
        </w:rPr>
        <w:t>Postanowienie o braku konieczności przeprowadzenia oceny oddziaływania na środowisko, wydane przez Państwowego Powia</w:t>
      </w:r>
      <w:r>
        <w:rPr>
          <w:szCs w:val="28"/>
        </w:rPr>
        <w:t>towego Inspektora Sanitarnego w Miliczu</w:t>
      </w:r>
      <w:r w:rsidRPr="00D45DEC">
        <w:rPr>
          <w:szCs w:val="28"/>
        </w:rPr>
        <w:t xml:space="preserve"> pismem znak: ZNS-6</w:t>
      </w:r>
      <w:r>
        <w:rPr>
          <w:szCs w:val="28"/>
        </w:rPr>
        <w:t>0</w:t>
      </w:r>
      <w:r w:rsidRPr="00D45DEC">
        <w:rPr>
          <w:szCs w:val="28"/>
        </w:rPr>
        <w:t>1</w:t>
      </w:r>
      <w:r>
        <w:rPr>
          <w:szCs w:val="28"/>
        </w:rPr>
        <w:t>-1/JP/19</w:t>
      </w:r>
      <w:r w:rsidRPr="00D45DEC">
        <w:rPr>
          <w:szCs w:val="28"/>
        </w:rPr>
        <w:t xml:space="preserve"> z dnia 1</w:t>
      </w:r>
      <w:r>
        <w:rPr>
          <w:szCs w:val="28"/>
        </w:rPr>
        <w:t>4</w:t>
      </w:r>
      <w:r w:rsidRPr="00D45DEC">
        <w:rPr>
          <w:szCs w:val="28"/>
        </w:rPr>
        <w:t>.01.2019 r.</w:t>
      </w:r>
    </w:p>
    <w:p w14:paraId="77119566" w14:textId="77777777" w:rsidR="00DC4F3A" w:rsidRDefault="00DC4F3A" w:rsidP="009F00F4">
      <w:pPr>
        <w:pStyle w:val="Akapitzlist"/>
        <w:numPr>
          <w:ilvl w:val="0"/>
          <w:numId w:val="11"/>
        </w:numPr>
        <w:rPr>
          <w:szCs w:val="28"/>
        </w:rPr>
      </w:pPr>
      <w:r w:rsidRPr="002E62CB">
        <w:rPr>
          <w:szCs w:val="28"/>
        </w:rPr>
        <w:t>Opinia o braku konieczności przeprowadzenia oceny oddziaływania na środowisko, wydana przez Regionaln</w:t>
      </w:r>
      <w:r>
        <w:rPr>
          <w:szCs w:val="28"/>
        </w:rPr>
        <w:t>ą Dyrekcję Ochrony Środowiska we Wrocławiu</w:t>
      </w:r>
      <w:r w:rsidRPr="002E62CB">
        <w:rPr>
          <w:szCs w:val="28"/>
        </w:rPr>
        <w:t xml:space="preserve"> pismem znak: </w:t>
      </w:r>
      <w:r>
        <w:rPr>
          <w:szCs w:val="28"/>
        </w:rPr>
        <w:t>WOOŚ.4220.664.2018.MS.2 z dnia 20.12</w:t>
      </w:r>
      <w:r w:rsidRPr="002E62CB">
        <w:rPr>
          <w:szCs w:val="28"/>
        </w:rPr>
        <w:t>.2018 r.</w:t>
      </w:r>
    </w:p>
    <w:p w14:paraId="763B2915" w14:textId="77777777" w:rsidR="00DC4F3A" w:rsidRDefault="00DC4F3A" w:rsidP="009F00F4">
      <w:pPr>
        <w:pStyle w:val="Akapitzlist"/>
        <w:numPr>
          <w:ilvl w:val="0"/>
          <w:numId w:val="11"/>
        </w:numPr>
        <w:rPr>
          <w:szCs w:val="28"/>
        </w:rPr>
      </w:pPr>
      <w:r w:rsidRPr="00C53774">
        <w:rPr>
          <w:szCs w:val="28"/>
        </w:rPr>
        <w:t xml:space="preserve">Opinia o braku konieczności przeprowadzenia oceny oddziaływania na środowisko, wydana przez </w:t>
      </w:r>
      <w:r>
        <w:rPr>
          <w:szCs w:val="28"/>
        </w:rPr>
        <w:t>Państwowe Gospodarstwo Wodne Wody Polskie</w:t>
      </w:r>
      <w:r w:rsidRPr="00C53774">
        <w:rPr>
          <w:szCs w:val="28"/>
        </w:rPr>
        <w:t xml:space="preserve"> pismem znak: </w:t>
      </w:r>
      <w:r>
        <w:rPr>
          <w:szCs w:val="28"/>
        </w:rPr>
        <w:t>WR.RZŚ.435.1.2019.NR z dnia 06.02.2019</w:t>
      </w:r>
      <w:r w:rsidRPr="00C53774">
        <w:rPr>
          <w:szCs w:val="28"/>
        </w:rPr>
        <w:t xml:space="preserve"> r.</w:t>
      </w:r>
    </w:p>
    <w:bookmarkEnd w:id="17"/>
    <w:p w14:paraId="20ACAEB5" w14:textId="77777777" w:rsidR="00C53774" w:rsidRPr="002E62CB" w:rsidRDefault="00C53774" w:rsidP="00C53774">
      <w:pPr>
        <w:pStyle w:val="Akapitzlist"/>
        <w:numPr>
          <w:ilvl w:val="0"/>
          <w:numId w:val="0"/>
        </w:numPr>
        <w:ind w:left="720"/>
        <w:rPr>
          <w:szCs w:val="28"/>
        </w:rPr>
      </w:pPr>
    </w:p>
    <w:p w14:paraId="59EC0DDA" w14:textId="77777777" w:rsidR="00A631B3" w:rsidRPr="002E62CB" w:rsidRDefault="00A631B3" w:rsidP="00A631B3">
      <w:pPr>
        <w:pStyle w:val="Akapitzlist"/>
        <w:numPr>
          <w:ilvl w:val="0"/>
          <w:numId w:val="0"/>
        </w:numPr>
        <w:ind w:left="720"/>
        <w:rPr>
          <w:szCs w:val="28"/>
        </w:rPr>
      </w:pPr>
    </w:p>
    <w:p w14:paraId="0CB7D2D7" w14:textId="7C2EF89B" w:rsidR="00357F62" w:rsidRDefault="00357F62" w:rsidP="00C62C7D">
      <w:pPr>
        <w:pStyle w:val="Akapitzlist"/>
        <w:numPr>
          <w:ilvl w:val="0"/>
          <w:numId w:val="0"/>
        </w:numPr>
        <w:ind w:left="720"/>
        <w:rPr>
          <w:szCs w:val="28"/>
        </w:rPr>
      </w:pPr>
    </w:p>
    <w:sectPr w:rsidR="00357F62" w:rsidSect="00A778FD">
      <w:headerReference w:type="default" r:id="rId8"/>
      <w:footerReference w:type="default" r:id="rId9"/>
      <w:headerReference w:type="first" r:id="rId10"/>
      <w:footerReference w:type="first" r:id="rId11"/>
      <w:footnotePr>
        <w:pos w:val="beneathText"/>
      </w:footnotePr>
      <w:pgSz w:w="11905" w:h="16837" w:code="9"/>
      <w:pgMar w:top="1418" w:right="1134" w:bottom="1418" w:left="1701" w:header="340" w:footer="0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E212CD" w16cex:dateUtc="2021-02-25T11:1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1F0C1781" w16cid:durableId="23E20E23"/>
  <w16cid:commentId w16cid:paraId="790B05AF" w16cid:durableId="23E212CD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C911A4D" w14:textId="77777777" w:rsidR="001D16C3" w:rsidRDefault="001D16C3" w:rsidP="002878E0">
      <w:r>
        <w:separator/>
      </w:r>
    </w:p>
  </w:endnote>
  <w:endnote w:type="continuationSeparator" w:id="0">
    <w:p w14:paraId="16213B01" w14:textId="77777777" w:rsidR="001D16C3" w:rsidRDefault="001D16C3" w:rsidP="00287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oudy Old Style CE ATT">
    <w:altName w:val="Times New Roman"/>
    <w:charset w:val="EE"/>
    <w:family w:val="roman"/>
    <w:pitch w:val="variable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D9BEBC" w14:textId="6E39EBB5" w:rsidR="00BA5523" w:rsidRPr="00BA5523" w:rsidRDefault="00BA5523">
    <w:pPr>
      <w:pStyle w:val="Stopka"/>
      <w:jc w:val="center"/>
      <w:rPr>
        <w:b/>
        <w:color w:val="1F497D" w:themeColor="text2"/>
      </w:rPr>
    </w:pPr>
    <w:r w:rsidRPr="00BA5523">
      <w:rPr>
        <w:b/>
        <w:color w:val="1F497D" w:themeColor="text2"/>
      </w:rPr>
      <w:t xml:space="preserve">str. </w:t>
    </w:r>
    <w:sdt>
      <w:sdtPr>
        <w:rPr>
          <w:b/>
          <w:color w:val="1F497D" w:themeColor="text2"/>
        </w:rPr>
        <w:id w:val="-1542814461"/>
        <w:docPartObj>
          <w:docPartGallery w:val="Page Numbers (Bottom of Page)"/>
          <w:docPartUnique/>
        </w:docPartObj>
      </w:sdtPr>
      <w:sdtEndPr/>
      <w:sdtContent>
        <w:r w:rsidRPr="00BA5523">
          <w:rPr>
            <w:b/>
            <w:color w:val="1F497D" w:themeColor="text2"/>
          </w:rPr>
          <w:fldChar w:fldCharType="begin"/>
        </w:r>
        <w:r w:rsidRPr="00BA5523">
          <w:rPr>
            <w:b/>
            <w:color w:val="1F497D" w:themeColor="text2"/>
          </w:rPr>
          <w:instrText>PAGE   \* MERGEFORMAT</w:instrText>
        </w:r>
        <w:r w:rsidRPr="00BA5523">
          <w:rPr>
            <w:b/>
            <w:color w:val="1F497D" w:themeColor="text2"/>
          </w:rPr>
          <w:fldChar w:fldCharType="separate"/>
        </w:r>
        <w:r w:rsidR="005E21B3">
          <w:rPr>
            <w:b/>
            <w:noProof/>
            <w:color w:val="1F497D" w:themeColor="text2"/>
          </w:rPr>
          <w:t>2</w:t>
        </w:r>
        <w:r w:rsidRPr="00BA5523">
          <w:rPr>
            <w:b/>
            <w:color w:val="1F497D" w:themeColor="text2"/>
          </w:rPr>
          <w:fldChar w:fldCharType="end"/>
        </w:r>
        <w:r>
          <w:rPr>
            <w:noProof/>
            <w:lang w:eastAsia="pl-PL"/>
          </w:rPr>
          <w:drawing>
            <wp:inline distT="0" distB="0" distL="0" distR="0" wp14:anchorId="3F14754A" wp14:editId="0EE47F83">
              <wp:extent cx="5579110" cy="699569"/>
              <wp:effectExtent l="0" t="0" r="2540" b="5715"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Stopka_papier_firmowy_IOZE.jpg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79110" cy="699569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sdtContent>
    </w:sdt>
  </w:p>
  <w:p w14:paraId="247C4CB8" w14:textId="2F0B1963" w:rsidR="00681FC1" w:rsidRDefault="00681FC1" w:rsidP="008D64DC">
    <w:pPr>
      <w:pStyle w:val="Stopka"/>
      <w:ind w:firstLine="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ED6E82" w14:textId="65B532C9" w:rsidR="00A778FD" w:rsidRDefault="00A778FD">
    <w:pPr>
      <w:pStyle w:val="Stopka"/>
    </w:pPr>
    <w:r>
      <w:rPr>
        <w:noProof/>
        <w:lang w:eastAsia="pl-PL"/>
      </w:rPr>
      <w:drawing>
        <wp:inline distT="0" distB="0" distL="0" distR="0" wp14:anchorId="736A46BF" wp14:editId="4F2905A5">
          <wp:extent cx="5579110" cy="699569"/>
          <wp:effectExtent l="0" t="0" r="2540" b="571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pka_papier_firmowy_IOZ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79110" cy="69956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C84740A" w14:textId="77777777" w:rsidR="001D16C3" w:rsidRDefault="001D16C3" w:rsidP="002878E0">
      <w:bookmarkStart w:id="0" w:name="_Hlk478392974"/>
      <w:bookmarkEnd w:id="0"/>
      <w:r>
        <w:separator/>
      </w:r>
    </w:p>
  </w:footnote>
  <w:footnote w:type="continuationSeparator" w:id="0">
    <w:p w14:paraId="301C186C" w14:textId="77777777" w:rsidR="001D16C3" w:rsidRDefault="001D16C3" w:rsidP="00287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94357C" w14:textId="77777777" w:rsidR="00A778FD" w:rsidRPr="00A778FD" w:rsidRDefault="00A778FD" w:rsidP="00A778FD">
    <w:pPr>
      <w:pStyle w:val="Nagwek"/>
      <w:ind w:firstLine="0"/>
      <w:jc w:val="center"/>
      <w:rPr>
        <w:b/>
        <w:bCs/>
        <w:i/>
        <w:color w:val="17365D" w:themeColor="text2" w:themeShade="BF"/>
        <w:sz w:val="18"/>
        <w:szCs w:val="18"/>
      </w:rPr>
    </w:pPr>
    <w:r w:rsidRPr="00A778FD">
      <w:rPr>
        <w:b/>
        <w:bCs/>
        <w:i/>
        <w:color w:val="17365D" w:themeColor="text2" w:themeShade="BF"/>
        <w:sz w:val="18"/>
        <w:szCs w:val="18"/>
      </w:rPr>
      <w:t>„Zwiększenie wykorzystania zasobów wodnych poprzez adaptację istniejących systemów melioracyjnych do pełnienia funkcji retencyjnych oraz niwelowanie ich negatywnego oddziaływania na  ekosystemy leśne na terenie Leśnego Kompleksu Promocyjnego Lasy Doliny Baryczy”</w:t>
    </w:r>
  </w:p>
  <w:p w14:paraId="4AD573B4" w14:textId="68D4DBF1" w:rsidR="00A778FD" w:rsidRPr="005E1B36" w:rsidRDefault="00A778FD" w:rsidP="00A778FD">
    <w:pPr>
      <w:pStyle w:val="Nagwek"/>
      <w:ind w:firstLine="0"/>
      <w:jc w:val="center"/>
      <w:rPr>
        <w:b/>
        <w:bCs/>
        <w:i/>
        <w:color w:val="17365D" w:themeColor="text2" w:themeShade="BF"/>
        <w:sz w:val="18"/>
        <w:szCs w:val="18"/>
      </w:rPr>
    </w:pPr>
    <w:r>
      <w:rPr>
        <w:b/>
        <w:bCs/>
        <w:i/>
        <w:color w:val="17365D" w:themeColor="text2" w:themeShade="BF"/>
        <w:sz w:val="18"/>
        <w:szCs w:val="18"/>
      </w:rPr>
      <w:t>SPIS DECYZJI ADMINISTRACYJNYCH I UZGODNIEŃ</w:t>
    </w:r>
  </w:p>
  <w:p w14:paraId="6F99F795" w14:textId="77777777" w:rsidR="00A778FD" w:rsidRDefault="00A778FD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CB2A64" w14:textId="77777777" w:rsidR="00A778FD" w:rsidRDefault="00A778FD" w:rsidP="00A778FD">
    <w:pPr>
      <w:keepNext/>
      <w:ind w:left="476" w:hanging="476"/>
      <w:jc w:val="center"/>
      <w:rPr>
        <w:b/>
        <w:sz w:val="28"/>
        <w:szCs w:val="40"/>
      </w:rPr>
    </w:pPr>
    <w:r w:rsidRPr="00223509">
      <w:rPr>
        <w:b/>
        <w:noProof/>
        <w:sz w:val="28"/>
        <w:szCs w:val="40"/>
        <w:lang w:eastAsia="pl-PL"/>
      </w:rPr>
      <w:drawing>
        <wp:inline distT="0" distB="0" distL="0" distR="0" wp14:anchorId="11A43FE2" wp14:editId="65336B49">
          <wp:extent cx="5760720" cy="519344"/>
          <wp:effectExtent l="0" t="0" r="0" b="0"/>
          <wp:docPr id="1" name="Obraz 1" descr="C:\Users\EWos\AppData\Local\Microsoft\Windows\Temporary Internet Files\Content.Outlook\D1GR7I75\poiis flaga LP F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Wos\AppData\Local\Microsoft\Windows\Temporary Internet Files\Content.Outlook\D1GR7I75\poiis flaga LP F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93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C263AA2" w14:textId="77777777" w:rsidR="00A778FD" w:rsidRPr="00D144C9" w:rsidRDefault="00A778FD" w:rsidP="00A778FD">
    <w:pPr>
      <w:keepNext/>
      <w:ind w:left="476" w:hanging="476"/>
      <w:jc w:val="center"/>
      <w:rPr>
        <w:b/>
        <w:sz w:val="28"/>
        <w:szCs w:val="40"/>
      </w:rPr>
    </w:pPr>
    <w:r w:rsidRPr="008836EC">
      <w:rPr>
        <w:b/>
        <w:sz w:val="28"/>
        <w:szCs w:val="40"/>
      </w:rPr>
      <w:t>Projekt współfinansowany z Funduszu Spójności w ramach POIiŚ</w:t>
    </w:r>
  </w:p>
  <w:p w14:paraId="1161F32B" w14:textId="77777777" w:rsidR="00A778FD" w:rsidRDefault="00A778FD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D42066E"/>
    <w:lvl w:ilvl="0">
      <w:start w:val="1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</w:rPr>
    </w:lvl>
    <w:lvl w:ilvl="1">
      <w:start w:val="1"/>
      <w:numFmt w:val="decimal"/>
      <w:suff w:val="nothing"/>
      <w:lvlText w:val="%2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color w:val="auto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</w:lvl>
  </w:abstractNum>
  <w:abstractNum w:abstractNumId="3" w15:restartNumberingAfterBreak="0">
    <w:nsid w:val="00000004"/>
    <w:multiLevelType w:val="singleLevel"/>
    <w:tmpl w:val="478894AA"/>
    <w:name w:val="WW8Num4"/>
    <w:lvl w:ilvl="0">
      <w:start w:val="1"/>
      <w:numFmt w:val="decimal"/>
      <w:lvlText w:val="%1."/>
      <w:lvlJc w:val="left"/>
      <w:pPr>
        <w:tabs>
          <w:tab w:val="num" w:pos="851"/>
        </w:tabs>
        <w:ind w:left="851" w:hanging="284"/>
      </w:pPr>
      <w:rPr>
        <w:rFonts w:hint="default"/>
        <w:color w:val="auto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decimal"/>
      <w:lvlText w:val="%1)"/>
      <w:lvlJc w:val="left"/>
      <w:pPr>
        <w:tabs>
          <w:tab w:val="num" w:pos="786"/>
        </w:tabs>
        <w:ind w:left="786" w:hanging="360"/>
      </w:p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auto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1125"/>
        </w:tabs>
        <w:ind w:left="1125" w:hanging="360"/>
      </w:pPr>
      <w:rPr>
        <w:color w:val="auto"/>
      </w:rPr>
    </w:lvl>
  </w:abstractNum>
  <w:abstractNum w:abstractNumId="7" w15:restartNumberingAfterBreak="0">
    <w:nsid w:val="03307F79"/>
    <w:multiLevelType w:val="hybridMultilevel"/>
    <w:tmpl w:val="A248275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301D26"/>
    <w:multiLevelType w:val="hybridMultilevel"/>
    <w:tmpl w:val="A248275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C5C59A5"/>
    <w:multiLevelType w:val="hybridMultilevel"/>
    <w:tmpl w:val="3D7063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D6D42CF"/>
    <w:multiLevelType w:val="hybridMultilevel"/>
    <w:tmpl w:val="EBFA6634"/>
    <w:lvl w:ilvl="0" w:tplc="A25658DA">
      <w:start w:val="1"/>
      <w:numFmt w:val="bullet"/>
      <w:pStyle w:val="Akapitzlist"/>
      <w:lvlText w:val=""/>
      <w:lvlJc w:val="left"/>
      <w:pPr>
        <w:ind w:left="869" w:hanging="360"/>
      </w:pPr>
      <w:rPr>
        <w:rFonts w:ascii="Symbol" w:hAnsi="Symbol" w:hint="default"/>
      </w:rPr>
    </w:lvl>
    <w:lvl w:ilvl="1" w:tplc="00000002">
      <w:start w:val="1"/>
      <w:numFmt w:val="bullet"/>
      <w:lvlText w:val=""/>
      <w:lvlJc w:val="left"/>
      <w:pPr>
        <w:ind w:left="1589" w:hanging="360"/>
      </w:pPr>
      <w:rPr>
        <w:rFonts w:ascii="Symbol" w:hAnsi="Symbol" w:hint="default"/>
        <w:color w:val="auto"/>
      </w:rPr>
    </w:lvl>
    <w:lvl w:ilvl="2" w:tplc="04150005" w:tentative="1">
      <w:start w:val="1"/>
      <w:numFmt w:val="bullet"/>
      <w:lvlText w:val=""/>
      <w:lvlJc w:val="left"/>
      <w:pPr>
        <w:ind w:left="23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9" w:hanging="360"/>
      </w:pPr>
      <w:rPr>
        <w:rFonts w:ascii="Wingdings" w:hAnsi="Wingdings" w:hint="default"/>
      </w:rPr>
    </w:lvl>
  </w:abstractNum>
  <w:abstractNum w:abstractNumId="11" w15:restartNumberingAfterBreak="0">
    <w:nsid w:val="12B00DCA"/>
    <w:multiLevelType w:val="hybridMultilevel"/>
    <w:tmpl w:val="1AC4444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5A46156"/>
    <w:multiLevelType w:val="hybridMultilevel"/>
    <w:tmpl w:val="3D7063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F305B4"/>
    <w:multiLevelType w:val="hybridMultilevel"/>
    <w:tmpl w:val="3D7063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A91DA5"/>
    <w:multiLevelType w:val="hybridMultilevel"/>
    <w:tmpl w:val="3D7063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E946EC"/>
    <w:multiLevelType w:val="hybridMultilevel"/>
    <w:tmpl w:val="566A8896"/>
    <w:lvl w:ilvl="0" w:tplc="D6F29D4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0856F0"/>
    <w:multiLevelType w:val="hybridMultilevel"/>
    <w:tmpl w:val="18E8CB0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/>
        <w:color w:val="auto"/>
      </w:rPr>
    </w:lvl>
    <w:lvl w:ilvl="1" w:tplc="04150003">
      <w:start w:val="1"/>
      <w:numFmt w:val="bullet"/>
      <w:pStyle w:val="nag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947553"/>
    <w:multiLevelType w:val="hybridMultilevel"/>
    <w:tmpl w:val="3D7063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2C6070D"/>
    <w:multiLevelType w:val="hybridMultilevel"/>
    <w:tmpl w:val="3D7063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5E665B9"/>
    <w:multiLevelType w:val="hybridMultilevel"/>
    <w:tmpl w:val="4A340CC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5CC775D"/>
    <w:multiLevelType w:val="hybridMultilevel"/>
    <w:tmpl w:val="3D7063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8977865"/>
    <w:multiLevelType w:val="hybridMultilevel"/>
    <w:tmpl w:val="7D1CFF46"/>
    <w:lvl w:ilvl="0" w:tplc="108AD15E">
      <w:start w:val="1"/>
      <w:numFmt w:val="decimal"/>
      <w:pStyle w:val="Nagwek4"/>
      <w:lvlText w:val="%1."/>
      <w:lvlJc w:val="left"/>
      <w:pPr>
        <w:ind w:left="720" w:hanging="360"/>
      </w:pPr>
      <w:rPr>
        <w:rFonts w:ascii="Arial" w:hAnsi="Arial" w:hint="default"/>
        <w:b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9C12AF3"/>
    <w:multiLevelType w:val="multilevel"/>
    <w:tmpl w:val="071288BA"/>
    <w:lvl w:ilvl="0">
      <w:start w:val="1"/>
      <w:numFmt w:val="decimal"/>
      <w:pStyle w:val="Nagwek1"/>
      <w:lvlText w:val="%1."/>
      <w:lvlJc w:val="left"/>
      <w:pPr>
        <w:ind w:left="360" w:hanging="360"/>
      </w:pPr>
    </w:lvl>
    <w:lvl w:ilvl="1">
      <w:start w:val="1"/>
      <w:numFmt w:val="decimal"/>
      <w:pStyle w:val="Nagwek2"/>
      <w:lvlText w:val="%1.%2."/>
      <w:lvlJc w:val="left"/>
      <w:pPr>
        <w:ind w:left="792" w:hanging="432"/>
      </w:pPr>
    </w:lvl>
    <w:lvl w:ilvl="2">
      <w:start w:val="1"/>
      <w:numFmt w:val="decimal"/>
      <w:pStyle w:val="Nagwek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79C83E3E"/>
    <w:multiLevelType w:val="hybridMultilevel"/>
    <w:tmpl w:val="CC546CF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6"/>
  </w:num>
  <w:num w:numId="3">
    <w:abstractNumId w:val="21"/>
  </w:num>
  <w:num w:numId="4">
    <w:abstractNumId w:val="10"/>
  </w:num>
  <w:num w:numId="5">
    <w:abstractNumId w:val="22"/>
  </w:num>
  <w:num w:numId="6">
    <w:abstractNumId w:val="15"/>
  </w:num>
  <w:num w:numId="7">
    <w:abstractNumId w:val="13"/>
  </w:num>
  <w:num w:numId="8">
    <w:abstractNumId w:val="23"/>
  </w:num>
  <w:num w:numId="9">
    <w:abstractNumId w:val="11"/>
  </w:num>
  <w:num w:numId="10">
    <w:abstractNumId w:val="8"/>
  </w:num>
  <w:num w:numId="11">
    <w:abstractNumId w:val="19"/>
  </w:num>
  <w:num w:numId="12">
    <w:abstractNumId w:val="12"/>
  </w:num>
  <w:num w:numId="13">
    <w:abstractNumId w:val="14"/>
  </w:num>
  <w:num w:numId="14">
    <w:abstractNumId w:val="17"/>
  </w:num>
  <w:num w:numId="15">
    <w:abstractNumId w:val="20"/>
  </w:num>
  <w:num w:numId="16">
    <w:abstractNumId w:val="9"/>
  </w:num>
  <w:num w:numId="17">
    <w:abstractNumId w:val="18"/>
  </w:num>
  <w:num w:numId="18">
    <w:abstractNumId w:val="7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284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47105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0CD7"/>
    <w:rsid w:val="00001D6F"/>
    <w:rsid w:val="00001F13"/>
    <w:rsid w:val="0000226F"/>
    <w:rsid w:val="00002D21"/>
    <w:rsid w:val="000030A1"/>
    <w:rsid w:val="0000430A"/>
    <w:rsid w:val="00004599"/>
    <w:rsid w:val="00004969"/>
    <w:rsid w:val="000049E0"/>
    <w:rsid w:val="00005B01"/>
    <w:rsid w:val="00005B7C"/>
    <w:rsid w:val="0000612E"/>
    <w:rsid w:val="00006226"/>
    <w:rsid w:val="00006397"/>
    <w:rsid w:val="00006CC1"/>
    <w:rsid w:val="000072EF"/>
    <w:rsid w:val="00007FFA"/>
    <w:rsid w:val="0001064D"/>
    <w:rsid w:val="0001075B"/>
    <w:rsid w:val="0001112B"/>
    <w:rsid w:val="000111CB"/>
    <w:rsid w:val="0001210D"/>
    <w:rsid w:val="00012F9D"/>
    <w:rsid w:val="00013424"/>
    <w:rsid w:val="000138B9"/>
    <w:rsid w:val="00013902"/>
    <w:rsid w:val="00015375"/>
    <w:rsid w:val="000153BF"/>
    <w:rsid w:val="00015742"/>
    <w:rsid w:val="00015BD7"/>
    <w:rsid w:val="00016730"/>
    <w:rsid w:val="000177C3"/>
    <w:rsid w:val="00017C47"/>
    <w:rsid w:val="00020B1B"/>
    <w:rsid w:val="00021FC4"/>
    <w:rsid w:val="000228A3"/>
    <w:rsid w:val="00022E15"/>
    <w:rsid w:val="00023664"/>
    <w:rsid w:val="000238C5"/>
    <w:rsid w:val="00023E9E"/>
    <w:rsid w:val="000249BF"/>
    <w:rsid w:val="00024FA8"/>
    <w:rsid w:val="0002528B"/>
    <w:rsid w:val="000254F9"/>
    <w:rsid w:val="00030469"/>
    <w:rsid w:val="00031A89"/>
    <w:rsid w:val="00031BBE"/>
    <w:rsid w:val="00032193"/>
    <w:rsid w:val="000322F0"/>
    <w:rsid w:val="000327B8"/>
    <w:rsid w:val="00033397"/>
    <w:rsid w:val="00033AAB"/>
    <w:rsid w:val="000348C1"/>
    <w:rsid w:val="000350B3"/>
    <w:rsid w:val="000366B7"/>
    <w:rsid w:val="00036D09"/>
    <w:rsid w:val="00036DC0"/>
    <w:rsid w:val="00036E63"/>
    <w:rsid w:val="00037362"/>
    <w:rsid w:val="00037711"/>
    <w:rsid w:val="000404B0"/>
    <w:rsid w:val="00040F2E"/>
    <w:rsid w:val="00041917"/>
    <w:rsid w:val="00041DD9"/>
    <w:rsid w:val="00041E75"/>
    <w:rsid w:val="00043187"/>
    <w:rsid w:val="00044D91"/>
    <w:rsid w:val="000451AF"/>
    <w:rsid w:val="00045C5C"/>
    <w:rsid w:val="00045CFA"/>
    <w:rsid w:val="000460C3"/>
    <w:rsid w:val="000462A5"/>
    <w:rsid w:val="00046860"/>
    <w:rsid w:val="0004692C"/>
    <w:rsid w:val="00047266"/>
    <w:rsid w:val="000506F8"/>
    <w:rsid w:val="000516B7"/>
    <w:rsid w:val="000523D0"/>
    <w:rsid w:val="000544EA"/>
    <w:rsid w:val="0005488D"/>
    <w:rsid w:val="00054EAA"/>
    <w:rsid w:val="00054ED6"/>
    <w:rsid w:val="000559D7"/>
    <w:rsid w:val="000562BC"/>
    <w:rsid w:val="000571DF"/>
    <w:rsid w:val="0005756D"/>
    <w:rsid w:val="00060203"/>
    <w:rsid w:val="00060498"/>
    <w:rsid w:val="00060568"/>
    <w:rsid w:val="0006125A"/>
    <w:rsid w:val="00061C01"/>
    <w:rsid w:val="00062F63"/>
    <w:rsid w:val="00063075"/>
    <w:rsid w:val="00063199"/>
    <w:rsid w:val="00063362"/>
    <w:rsid w:val="0006381D"/>
    <w:rsid w:val="00064158"/>
    <w:rsid w:val="0006460D"/>
    <w:rsid w:val="00064F0B"/>
    <w:rsid w:val="000656A5"/>
    <w:rsid w:val="00065E96"/>
    <w:rsid w:val="0006606B"/>
    <w:rsid w:val="000660DE"/>
    <w:rsid w:val="00066697"/>
    <w:rsid w:val="000667B6"/>
    <w:rsid w:val="00066CBC"/>
    <w:rsid w:val="00067053"/>
    <w:rsid w:val="000672FE"/>
    <w:rsid w:val="000677FF"/>
    <w:rsid w:val="0007021E"/>
    <w:rsid w:val="000703CD"/>
    <w:rsid w:val="00070885"/>
    <w:rsid w:val="000710FD"/>
    <w:rsid w:val="000715BD"/>
    <w:rsid w:val="00071742"/>
    <w:rsid w:val="00071F7B"/>
    <w:rsid w:val="0007337B"/>
    <w:rsid w:val="00073B76"/>
    <w:rsid w:val="00073FAF"/>
    <w:rsid w:val="000755AE"/>
    <w:rsid w:val="0007560D"/>
    <w:rsid w:val="00075704"/>
    <w:rsid w:val="00075C4A"/>
    <w:rsid w:val="000767AF"/>
    <w:rsid w:val="00076B15"/>
    <w:rsid w:val="00076D89"/>
    <w:rsid w:val="00077233"/>
    <w:rsid w:val="00077274"/>
    <w:rsid w:val="00077966"/>
    <w:rsid w:val="00080C9F"/>
    <w:rsid w:val="00080E17"/>
    <w:rsid w:val="00082094"/>
    <w:rsid w:val="000822E1"/>
    <w:rsid w:val="00082727"/>
    <w:rsid w:val="000839F7"/>
    <w:rsid w:val="0008546E"/>
    <w:rsid w:val="000859F1"/>
    <w:rsid w:val="00085C0D"/>
    <w:rsid w:val="00085C71"/>
    <w:rsid w:val="00087941"/>
    <w:rsid w:val="00087C47"/>
    <w:rsid w:val="00087E48"/>
    <w:rsid w:val="00090076"/>
    <w:rsid w:val="000900FF"/>
    <w:rsid w:val="000913AB"/>
    <w:rsid w:val="000916A8"/>
    <w:rsid w:val="00091A84"/>
    <w:rsid w:val="00091C58"/>
    <w:rsid w:val="00092EA8"/>
    <w:rsid w:val="000931B5"/>
    <w:rsid w:val="00093AA8"/>
    <w:rsid w:val="00094067"/>
    <w:rsid w:val="00094384"/>
    <w:rsid w:val="00094686"/>
    <w:rsid w:val="0009469D"/>
    <w:rsid w:val="00095EA5"/>
    <w:rsid w:val="0009652A"/>
    <w:rsid w:val="0009778B"/>
    <w:rsid w:val="000978A0"/>
    <w:rsid w:val="000A00E4"/>
    <w:rsid w:val="000A065F"/>
    <w:rsid w:val="000A178C"/>
    <w:rsid w:val="000A189A"/>
    <w:rsid w:val="000A1CCA"/>
    <w:rsid w:val="000A1F36"/>
    <w:rsid w:val="000A3740"/>
    <w:rsid w:val="000A3926"/>
    <w:rsid w:val="000A3B2D"/>
    <w:rsid w:val="000A3C2E"/>
    <w:rsid w:val="000A3C69"/>
    <w:rsid w:val="000A3E83"/>
    <w:rsid w:val="000A4963"/>
    <w:rsid w:val="000A4D5D"/>
    <w:rsid w:val="000A5A75"/>
    <w:rsid w:val="000A5E68"/>
    <w:rsid w:val="000A5F3B"/>
    <w:rsid w:val="000A7483"/>
    <w:rsid w:val="000A76B5"/>
    <w:rsid w:val="000A7E86"/>
    <w:rsid w:val="000B0F74"/>
    <w:rsid w:val="000B16B2"/>
    <w:rsid w:val="000B17E1"/>
    <w:rsid w:val="000B17F4"/>
    <w:rsid w:val="000B193D"/>
    <w:rsid w:val="000B1E73"/>
    <w:rsid w:val="000B221E"/>
    <w:rsid w:val="000B490F"/>
    <w:rsid w:val="000B4B88"/>
    <w:rsid w:val="000B4D17"/>
    <w:rsid w:val="000B4DCF"/>
    <w:rsid w:val="000B5211"/>
    <w:rsid w:val="000B58DF"/>
    <w:rsid w:val="000B600E"/>
    <w:rsid w:val="000B6183"/>
    <w:rsid w:val="000B74D3"/>
    <w:rsid w:val="000B79B5"/>
    <w:rsid w:val="000B7EBB"/>
    <w:rsid w:val="000C0202"/>
    <w:rsid w:val="000C0382"/>
    <w:rsid w:val="000C0646"/>
    <w:rsid w:val="000C0764"/>
    <w:rsid w:val="000C0D46"/>
    <w:rsid w:val="000C1943"/>
    <w:rsid w:val="000C22EB"/>
    <w:rsid w:val="000C256A"/>
    <w:rsid w:val="000C28E4"/>
    <w:rsid w:val="000C2FF8"/>
    <w:rsid w:val="000C3DA0"/>
    <w:rsid w:val="000C46FC"/>
    <w:rsid w:val="000C623D"/>
    <w:rsid w:val="000D0274"/>
    <w:rsid w:val="000D05D6"/>
    <w:rsid w:val="000D268B"/>
    <w:rsid w:val="000D3559"/>
    <w:rsid w:val="000D36F3"/>
    <w:rsid w:val="000D387E"/>
    <w:rsid w:val="000D3F98"/>
    <w:rsid w:val="000D4ADA"/>
    <w:rsid w:val="000D4DDA"/>
    <w:rsid w:val="000D4F48"/>
    <w:rsid w:val="000D6036"/>
    <w:rsid w:val="000D6338"/>
    <w:rsid w:val="000D799B"/>
    <w:rsid w:val="000D7F65"/>
    <w:rsid w:val="000E09A8"/>
    <w:rsid w:val="000E0C4F"/>
    <w:rsid w:val="000E1C69"/>
    <w:rsid w:val="000E2722"/>
    <w:rsid w:val="000E343A"/>
    <w:rsid w:val="000E4974"/>
    <w:rsid w:val="000E5277"/>
    <w:rsid w:val="000E52F5"/>
    <w:rsid w:val="000E585B"/>
    <w:rsid w:val="000E5868"/>
    <w:rsid w:val="000E5C5A"/>
    <w:rsid w:val="000E686B"/>
    <w:rsid w:val="000E68E3"/>
    <w:rsid w:val="000E6A83"/>
    <w:rsid w:val="000E6B63"/>
    <w:rsid w:val="000E6CD3"/>
    <w:rsid w:val="000E76E4"/>
    <w:rsid w:val="000E7BF4"/>
    <w:rsid w:val="000E7F6C"/>
    <w:rsid w:val="000F102A"/>
    <w:rsid w:val="000F12D7"/>
    <w:rsid w:val="000F28F4"/>
    <w:rsid w:val="000F294A"/>
    <w:rsid w:val="000F2E3E"/>
    <w:rsid w:val="000F37A6"/>
    <w:rsid w:val="000F4B53"/>
    <w:rsid w:val="000F4E41"/>
    <w:rsid w:val="000F5A68"/>
    <w:rsid w:val="000F5AE3"/>
    <w:rsid w:val="000F6149"/>
    <w:rsid w:val="000F69DB"/>
    <w:rsid w:val="000F6E7A"/>
    <w:rsid w:val="000F76A6"/>
    <w:rsid w:val="000F7A0D"/>
    <w:rsid w:val="00101906"/>
    <w:rsid w:val="00102183"/>
    <w:rsid w:val="00102196"/>
    <w:rsid w:val="00102BF6"/>
    <w:rsid w:val="00103742"/>
    <w:rsid w:val="00103F4E"/>
    <w:rsid w:val="001045AB"/>
    <w:rsid w:val="00105CD9"/>
    <w:rsid w:val="00106756"/>
    <w:rsid w:val="0010678D"/>
    <w:rsid w:val="00106B50"/>
    <w:rsid w:val="00106D1F"/>
    <w:rsid w:val="00107788"/>
    <w:rsid w:val="00107B0B"/>
    <w:rsid w:val="00107F7F"/>
    <w:rsid w:val="00110A30"/>
    <w:rsid w:val="00110D5F"/>
    <w:rsid w:val="00111061"/>
    <w:rsid w:val="001110DC"/>
    <w:rsid w:val="00111562"/>
    <w:rsid w:val="0011190B"/>
    <w:rsid w:val="00112106"/>
    <w:rsid w:val="00112807"/>
    <w:rsid w:val="001132EE"/>
    <w:rsid w:val="0011388B"/>
    <w:rsid w:val="001140D4"/>
    <w:rsid w:val="00115E53"/>
    <w:rsid w:val="00116320"/>
    <w:rsid w:val="00116768"/>
    <w:rsid w:val="00116B35"/>
    <w:rsid w:val="0011710D"/>
    <w:rsid w:val="001177D9"/>
    <w:rsid w:val="00120155"/>
    <w:rsid w:val="0012040E"/>
    <w:rsid w:val="00120B85"/>
    <w:rsid w:val="00120D57"/>
    <w:rsid w:val="00121002"/>
    <w:rsid w:val="00121178"/>
    <w:rsid w:val="001236DF"/>
    <w:rsid w:val="001238AA"/>
    <w:rsid w:val="00123D4E"/>
    <w:rsid w:val="00123FC6"/>
    <w:rsid w:val="001241C4"/>
    <w:rsid w:val="001249FE"/>
    <w:rsid w:val="0012569B"/>
    <w:rsid w:val="00125AE6"/>
    <w:rsid w:val="00126937"/>
    <w:rsid w:val="00126FB3"/>
    <w:rsid w:val="0013059D"/>
    <w:rsid w:val="001306F8"/>
    <w:rsid w:val="0013092C"/>
    <w:rsid w:val="00130BAA"/>
    <w:rsid w:val="00130C62"/>
    <w:rsid w:val="001318E7"/>
    <w:rsid w:val="001321FE"/>
    <w:rsid w:val="001323AC"/>
    <w:rsid w:val="00132481"/>
    <w:rsid w:val="0013361B"/>
    <w:rsid w:val="001340D2"/>
    <w:rsid w:val="001342A5"/>
    <w:rsid w:val="001357E2"/>
    <w:rsid w:val="0013610F"/>
    <w:rsid w:val="00136EFD"/>
    <w:rsid w:val="0013760B"/>
    <w:rsid w:val="0014016B"/>
    <w:rsid w:val="00140289"/>
    <w:rsid w:val="00140B8F"/>
    <w:rsid w:val="00142968"/>
    <w:rsid w:val="00143E96"/>
    <w:rsid w:val="0014482D"/>
    <w:rsid w:val="001448D5"/>
    <w:rsid w:val="00146071"/>
    <w:rsid w:val="00146254"/>
    <w:rsid w:val="00146522"/>
    <w:rsid w:val="001465F5"/>
    <w:rsid w:val="00147923"/>
    <w:rsid w:val="00147A69"/>
    <w:rsid w:val="00147D15"/>
    <w:rsid w:val="00147D62"/>
    <w:rsid w:val="00150718"/>
    <w:rsid w:val="001507BD"/>
    <w:rsid w:val="001507D7"/>
    <w:rsid w:val="00152D09"/>
    <w:rsid w:val="0015361E"/>
    <w:rsid w:val="00154D59"/>
    <w:rsid w:val="00154EAA"/>
    <w:rsid w:val="0015540B"/>
    <w:rsid w:val="0015565A"/>
    <w:rsid w:val="0015573C"/>
    <w:rsid w:val="00155963"/>
    <w:rsid w:val="00155F33"/>
    <w:rsid w:val="00156167"/>
    <w:rsid w:val="00160373"/>
    <w:rsid w:val="00160CD4"/>
    <w:rsid w:val="00161397"/>
    <w:rsid w:val="001613A4"/>
    <w:rsid w:val="00162A45"/>
    <w:rsid w:val="00162DBF"/>
    <w:rsid w:val="00164133"/>
    <w:rsid w:val="00164343"/>
    <w:rsid w:val="001648CD"/>
    <w:rsid w:val="00165E2A"/>
    <w:rsid w:val="0016674E"/>
    <w:rsid w:val="00166E6B"/>
    <w:rsid w:val="0016713F"/>
    <w:rsid w:val="00167CEB"/>
    <w:rsid w:val="0017028F"/>
    <w:rsid w:val="00170511"/>
    <w:rsid w:val="00170DF1"/>
    <w:rsid w:val="001719EF"/>
    <w:rsid w:val="00171A57"/>
    <w:rsid w:val="00171E87"/>
    <w:rsid w:val="00172602"/>
    <w:rsid w:val="00172729"/>
    <w:rsid w:val="001727B3"/>
    <w:rsid w:val="00173094"/>
    <w:rsid w:val="00173534"/>
    <w:rsid w:val="0017398B"/>
    <w:rsid w:val="00173B0C"/>
    <w:rsid w:val="00173D77"/>
    <w:rsid w:val="00174133"/>
    <w:rsid w:val="00174AB4"/>
    <w:rsid w:val="001751A4"/>
    <w:rsid w:val="0017521B"/>
    <w:rsid w:val="0017556A"/>
    <w:rsid w:val="001756C4"/>
    <w:rsid w:val="00176B3F"/>
    <w:rsid w:val="00176B80"/>
    <w:rsid w:val="00176E4C"/>
    <w:rsid w:val="0017786A"/>
    <w:rsid w:val="00177B5F"/>
    <w:rsid w:val="001812F4"/>
    <w:rsid w:val="00181BC3"/>
    <w:rsid w:val="00182A01"/>
    <w:rsid w:val="00184074"/>
    <w:rsid w:val="00185400"/>
    <w:rsid w:val="00185F12"/>
    <w:rsid w:val="00186249"/>
    <w:rsid w:val="00186400"/>
    <w:rsid w:val="00186613"/>
    <w:rsid w:val="0018677E"/>
    <w:rsid w:val="00187F37"/>
    <w:rsid w:val="00190A81"/>
    <w:rsid w:val="00190DFE"/>
    <w:rsid w:val="00191449"/>
    <w:rsid w:val="00191F7B"/>
    <w:rsid w:val="00192029"/>
    <w:rsid w:val="00192873"/>
    <w:rsid w:val="00192B77"/>
    <w:rsid w:val="00192E70"/>
    <w:rsid w:val="00192FB7"/>
    <w:rsid w:val="00193FCD"/>
    <w:rsid w:val="0019463F"/>
    <w:rsid w:val="00196078"/>
    <w:rsid w:val="0019638D"/>
    <w:rsid w:val="00196DCC"/>
    <w:rsid w:val="001970CE"/>
    <w:rsid w:val="00197E8A"/>
    <w:rsid w:val="001A0946"/>
    <w:rsid w:val="001A11B4"/>
    <w:rsid w:val="001A143B"/>
    <w:rsid w:val="001A14A1"/>
    <w:rsid w:val="001A17E7"/>
    <w:rsid w:val="001A1D27"/>
    <w:rsid w:val="001A2503"/>
    <w:rsid w:val="001A2986"/>
    <w:rsid w:val="001A2C1C"/>
    <w:rsid w:val="001A2DF9"/>
    <w:rsid w:val="001A499A"/>
    <w:rsid w:val="001A4A1C"/>
    <w:rsid w:val="001A5AA1"/>
    <w:rsid w:val="001A5B41"/>
    <w:rsid w:val="001A5FE0"/>
    <w:rsid w:val="001A607B"/>
    <w:rsid w:val="001A70BA"/>
    <w:rsid w:val="001A792B"/>
    <w:rsid w:val="001A7C29"/>
    <w:rsid w:val="001A7CFD"/>
    <w:rsid w:val="001A7D39"/>
    <w:rsid w:val="001B0AE1"/>
    <w:rsid w:val="001B0F1B"/>
    <w:rsid w:val="001B133B"/>
    <w:rsid w:val="001B19F8"/>
    <w:rsid w:val="001B220E"/>
    <w:rsid w:val="001B2478"/>
    <w:rsid w:val="001B33A1"/>
    <w:rsid w:val="001B3BB6"/>
    <w:rsid w:val="001B3D1D"/>
    <w:rsid w:val="001B44C0"/>
    <w:rsid w:val="001B59F2"/>
    <w:rsid w:val="001B5D22"/>
    <w:rsid w:val="001B6160"/>
    <w:rsid w:val="001B6B29"/>
    <w:rsid w:val="001B6D59"/>
    <w:rsid w:val="001B7267"/>
    <w:rsid w:val="001B767F"/>
    <w:rsid w:val="001B7989"/>
    <w:rsid w:val="001C080A"/>
    <w:rsid w:val="001C11C7"/>
    <w:rsid w:val="001C14C7"/>
    <w:rsid w:val="001C1FB2"/>
    <w:rsid w:val="001C210E"/>
    <w:rsid w:val="001C275D"/>
    <w:rsid w:val="001C2EAB"/>
    <w:rsid w:val="001C36B8"/>
    <w:rsid w:val="001C398A"/>
    <w:rsid w:val="001C3CB4"/>
    <w:rsid w:val="001C410D"/>
    <w:rsid w:val="001C4C58"/>
    <w:rsid w:val="001C4E61"/>
    <w:rsid w:val="001C5085"/>
    <w:rsid w:val="001C5EB2"/>
    <w:rsid w:val="001C62CF"/>
    <w:rsid w:val="001C6ABF"/>
    <w:rsid w:val="001C6BCC"/>
    <w:rsid w:val="001C729D"/>
    <w:rsid w:val="001C7C95"/>
    <w:rsid w:val="001D12FB"/>
    <w:rsid w:val="001D1654"/>
    <w:rsid w:val="001D16C3"/>
    <w:rsid w:val="001D32AA"/>
    <w:rsid w:val="001D35A2"/>
    <w:rsid w:val="001D3657"/>
    <w:rsid w:val="001D50AD"/>
    <w:rsid w:val="001D57B2"/>
    <w:rsid w:val="001D6F18"/>
    <w:rsid w:val="001D702B"/>
    <w:rsid w:val="001D75E2"/>
    <w:rsid w:val="001D7FBA"/>
    <w:rsid w:val="001E0632"/>
    <w:rsid w:val="001E107D"/>
    <w:rsid w:val="001E13CF"/>
    <w:rsid w:val="001E348A"/>
    <w:rsid w:val="001E3F6B"/>
    <w:rsid w:val="001E438A"/>
    <w:rsid w:val="001E47BC"/>
    <w:rsid w:val="001E4F04"/>
    <w:rsid w:val="001E50CA"/>
    <w:rsid w:val="001E5714"/>
    <w:rsid w:val="001E58BF"/>
    <w:rsid w:val="001E58CA"/>
    <w:rsid w:val="001E5E18"/>
    <w:rsid w:val="001E633B"/>
    <w:rsid w:val="001E6BA0"/>
    <w:rsid w:val="001E6CD0"/>
    <w:rsid w:val="001E7B68"/>
    <w:rsid w:val="001E7D96"/>
    <w:rsid w:val="001E7EE0"/>
    <w:rsid w:val="001F0BEC"/>
    <w:rsid w:val="001F0FFF"/>
    <w:rsid w:val="001F12AB"/>
    <w:rsid w:val="001F2E96"/>
    <w:rsid w:val="001F34CA"/>
    <w:rsid w:val="001F35E0"/>
    <w:rsid w:val="001F4A8C"/>
    <w:rsid w:val="001F552B"/>
    <w:rsid w:val="001F6920"/>
    <w:rsid w:val="001F7399"/>
    <w:rsid w:val="001F7E77"/>
    <w:rsid w:val="002008C2"/>
    <w:rsid w:val="00200FB3"/>
    <w:rsid w:val="00201374"/>
    <w:rsid w:val="002014FD"/>
    <w:rsid w:val="00201594"/>
    <w:rsid w:val="00201737"/>
    <w:rsid w:val="00202153"/>
    <w:rsid w:val="00202343"/>
    <w:rsid w:val="00202D61"/>
    <w:rsid w:val="00202F22"/>
    <w:rsid w:val="0020357B"/>
    <w:rsid w:val="0020469D"/>
    <w:rsid w:val="00204A89"/>
    <w:rsid w:val="0020566C"/>
    <w:rsid w:val="0020630F"/>
    <w:rsid w:val="00206D74"/>
    <w:rsid w:val="00207233"/>
    <w:rsid w:val="00207496"/>
    <w:rsid w:val="00207598"/>
    <w:rsid w:val="00207FA2"/>
    <w:rsid w:val="002100AB"/>
    <w:rsid w:val="002106EC"/>
    <w:rsid w:val="00210CD6"/>
    <w:rsid w:val="002114EC"/>
    <w:rsid w:val="002123F1"/>
    <w:rsid w:val="00212594"/>
    <w:rsid w:val="00212655"/>
    <w:rsid w:val="002133B9"/>
    <w:rsid w:val="002136C3"/>
    <w:rsid w:val="00213EA9"/>
    <w:rsid w:val="00214E8E"/>
    <w:rsid w:val="00215DE6"/>
    <w:rsid w:val="00215E15"/>
    <w:rsid w:val="0021606D"/>
    <w:rsid w:val="002171D8"/>
    <w:rsid w:val="002174D6"/>
    <w:rsid w:val="00217A09"/>
    <w:rsid w:val="00217D84"/>
    <w:rsid w:val="00221ABA"/>
    <w:rsid w:val="00221BE3"/>
    <w:rsid w:val="00222EAC"/>
    <w:rsid w:val="002230B3"/>
    <w:rsid w:val="002232E4"/>
    <w:rsid w:val="00223599"/>
    <w:rsid w:val="00223B1A"/>
    <w:rsid w:val="00223DFA"/>
    <w:rsid w:val="00224FBC"/>
    <w:rsid w:val="00225256"/>
    <w:rsid w:val="002258D8"/>
    <w:rsid w:val="00225A0C"/>
    <w:rsid w:val="0022637A"/>
    <w:rsid w:val="00226FB8"/>
    <w:rsid w:val="00226FE1"/>
    <w:rsid w:val="002276A8"/>
    <w:rsid w:val="0023081A"/>
    <w:rsid w:val="0023149C"/>
    <w:rsid w:val="00231A08"/>
    <w:rsid w:val="00231DC9"/>
    <w:rsid w:val="00231FD3"/>
    <w:rsid w:val="002329EF"/>
    <w:rsid w:val="00232D53"/>
    <w:rsid w:val="0023309E"/>
    <w:rsid w:val="002330D9"/>
    <w:rsid w:val="00234B42"/>
    <w:rsid w:val="00234DD3"/>
    <w:rsid w:val="002367CC"/>
    <w:rsid w:val="00236F74"/>
    <w:rsid w:val="00237AA3"/>
    <w:rsid w:val="002408B1"/>
    <w:rsid w:val="002409FD"/>
    <w:rsid w:val="002429CC"/>
    <w:rsid w:val="00242B9E"/>
    <w:rsid w:val="002434CF"/>
    <w:rsid w:val="00243DFF"/>
    <w:rsid w:val="00244CD0"/>
    <w:rsid w:val="0024593F"/>
    <w:rsid w:val="00245978"/>
    <w:rsid w:val="00245DA7"/>
    <w:rsid w:val="00245FF3"/>
    <w:rsid w:val="0024739F"/>
    <w:rsid w:val="00247694"/>
    <w:rsid w:val="002477EF"/>
    <w:rsid w:val="00247A1E"/>
    <w:rsid w:val="00247E3C"/>
    <w:rsid w:val="00247F55"/>
    <w:rsid w:val="002508F2"/>
    <w:rsid w:val="002509BF"/>
    <w:rsid w:val="00251019"/>
    <w:rsid w:val="002512D4"/>
    <w:rsid w:val="002513ED"/>
    <w:rsid w:val="0025191C"/>
    <w:rsid w:val="0025294C"/>
    <w:rsid w:val="002535D5"/>
    <w:rsid w:val="002542F1"/>
    <w:rsid w:val="00254620"/>
    <w:rsid w:val="002547A5"/>
    <w:rsid w:val="00255466"/>
    <w:rsid w:val="00255B8C"/>
    <w:rsid w:val="00255D0A"/>
    <w:rsid w:val="00255EDD"/>
    <w:rsid w:val="00256631"/>
    <w:rsid w:val="00257395"/>
    <w:rsid w:val="002575DE"/>
    <w:rsid w:val="00260EAF"/>
    <w:rsid w:val="0026183B"/>
    <w:rsid w:val="00261946"/>
    <w:rsid w:val="00261D1B"/>
    <w:rsid w:val="00262458"/>
    <w:rsid w:val="00262573"/>
    <w:rsid w:val="00262E79"/>
    <w:rsid w:val="00263380"/>
    <w:rsid w:val="0026379C"/>
    <w:rsid w:val="00265722"/>
    <w:rsid w:val="002661D9"/>
    <w:rsid w:val="00266C52"/>
    <w:rsid w:val="002675A7"/>
    <w:rsid w:val="00267777"/>
    <w:rsid w:val="002678AF"/>
    <w:rsid w:val="00267EB0"/>
    <w:rsid w:val="00270296"/>
    <w:rsid w:val="002705B0"/>
    <w:rsid w:val="0027222E"/>
    <w:rsid w:val="00272300"/>
    <w:rsid w:val="002731ED"/>
    <w:rsid w:val="0027341E"/>
    <w:rsid w:val="00273D27"/>
    <w:rsid w:val="0027477C"/>
    <w:rsid w:val="00275402"/>
    <w:rsid w:val="00275562"/>
    <w:rsid w:val="002768EE"/>
    <w:rsid w:val="00276A58"/>
    <w:rsid w:val="00276ED5"/>
    <w:rsid w:val="00280CAE"/>
    <w:rsid w:val="002814BA"/>
    <w:rsid w:val="00281684"/>
    <w:rsid w:val="002823CE"/>
    <w:rsid w:val="002823D6"/>
    <w:rsid w:val="00282E20"/>
    <w:rsid w:val="00282EEC"/>
    <w:rsid w:val="00283BAB"/>
    <w:rsid w:val="00284389"/>
    <w:rsid w:val="00284F86"/>
    <w:rsid w:val="00284FA5"/>
    <w:rsid w:val="0028542C"/>
    <w:rsid w:val="0028577E"/>
    <w:rsid w:val="00285984"/>
    <w:rsid w:val="00285CD6"/>
    <w:rsid w:val="00285F4A"/>
    <w:rsid w:val="002863A5"/>
    <w:rsid w:val="002867F4"/>
    <w:rsid w:val="002874CF"/>
    <w:rsid w:val="002878E0"/>
    <w:rsid w:val="00290392"/>
    <w:rsid w:val="002905D6"/>
    <w:rsid w:val="00291026"/>
    <w:rsid w:val="00291031"/>
    <w:rsid w:val="002912D5"/>
    <w:rsid w:val="00291A33"/>
    <w:rsid w:val="00291B43"/>
    <w:rsid w:val="0029376A"/>
    <w:rsid w:val="0029470B"/>
    <w:rsid w:val="002948D9"/>
    <w:rsid w:val="00294954"/>
    <w:rsid w:val="00295493"/>
    <w:rsid w:val="00295538"/>
    <w:rsid w:val="002956C9"/>
    <w:rsid w:val="00296B8E"/>
    <w:rsid w:val="00296DFA"/>
    <w:rsid w:val="00296E97"/>
    <w:rsid w:val="00297A47"/>
    <w:rsid w:val="002A0223"/>
    <w:rsid w:val="002A0C6C"/>
    <w:rsid w:val="002A2293"/>
    <w:rsid w:val="002A255E"/>
    <w:rsid w:val="002A2573"/>
    <w:rsid w:val="002A2824"/>
    <w:rsid w:val="002A2880"/>
    <w:rsid w:val="002A4221"/>
    <w:rsid w:val="002A44AF"/>
    <w:rsid w:val="002A44CA"/>
    <w:rsid w:val="002A4607"/>
    <w:rsid w:val="002A4BF8"/>
    <w:rsid w:val="002A54BC"/>
    <w:rsid w:val="002A60F8"/>
    <w:rsid w:val="002A7FD5"/>
    <w:rsid w:val="002B152A"/>
    <w:rsid w:val="002B1C58"/>
    <w:rsid w:val="002B2103"/>
    <w:rsid w:val="002B24CB"/>
    <w:rsid w:val="002B2A06"/>
    <w:rsid w:val="002B39B4"/>
    <w:rsid w:val="002B3F20"/>
    <w:rsid w:val="002B4117"/>
    <w:rsid w:val="002B4550"/>
    <w:rsid w:val="002B4595"/>
    <w:rsid w:val="002B46FE"/>
    <w:rsid w:val="002B4959"/>
    <w:rsid w:val="002B4AA6"/>
    <w:rsid w:val="002B4B6D"/>
    <w:rsid w:val="002B54B3"/>
    <w:rsid w:val="002B6178"/>
    <w:rsid w:val="002B62F9"/>
    <w:rsid w:val="002B6A39"/>
    <w:rsid w:val="002B7525"/>
    <w:rsid w:val="002B7C5F"/>
    <w:rsid w:val="002C1683"/>
    <w:rsid w:val="002C1894"/>
    <w:rsid w:val="002C1A01"/>
    <w:rsid w:val="002C1E68"/>
    <w:rsid w:val="002C283E"/>
    <w:rsid w:val="002C34EC"/>
    <w:rsid w:val="002C3767"/>
    <w:rsid w:val="002C47DB"/>
    <w:rsid w:val="002C4881"/>
    <w:rsid w:val="002C49A9"/>
    <w:rsid w:val="002C4FD8"/>
    <w:rsid w:val="002C5423"/>
    <w:rsid w:val="002C56F7"/>
    <w:rsid w:val="002C585A"/>
    <w:rsid w:val="002C6214"/>
    <w:rsid w:val="002C7398"/>
    <w:rsid w:val="002C75E9"/>
    <w:rsid w:val="002C7F8C"/>
    <w:rsid w:val="002D0533"/>
    <w:rsid w:val="002D109D"/>
    <w:rsid w:val="002D12BA"/>
    <w:rsid w:val="002D1373"/>
    <w:rsid w:val="002D1ACA"/>
    <w:rsid w:val="002D1B4A"/>
    <w:rsid w:val="002D2C7F"/>
    <w:rsid w:val="002D3BD6"/>
    <w:rsid w:val="002D41B5"/>
    <w:rsid w:val="002D5B65"/>
    <w:rsid w:val="002D5B72"/>
    <w:rsid w:val="002D6B57"/>
    <w:rsid w:val="002D7906"/>
    <w:rsid w:val="002D7E0F"/>
    <w:rsid w:val="002E0A2B"/>
    <w:rsid w:val="002E0A54"/>
    <w:rsid w:val="002E1432"/>
    <w:rsid w:val="002E1982"/>
    <w:rsid w:val="002E201B"/>
    <w:rsid w:val="002E2F97"/>
    <w:rsid w:val="002E41B4"/>
    <w:rsid w:val="002E4A5E"/>
    <w:rsid w:val="002E4C68"/>
    <w:rsid w:val="002E53F1"/>
    <w:rsid w:val="002E5B27"/>
    <w:rsid w:val="002E5C75"/>
    <w:rsid w:val="002E5EE9"/>
    <w:rsid w:val="002E62CB"/>
    <w:rsid w:val="002E6D59"/>
    <w:rsid w:val="002E6E1A"/>
    <w:rsid w:val="002F0E61"/>
    <w:rsid w:val="002F33AA"/>
    <w:rsid w:val="002F3DA0"/>
    <w:rsid w:val="002F4384"/>
    <w:rsid w:val="002F56C8"/>
    <w:rsid w:val="002F5EAC"/>
    <w:rsid w:val="002F6248"/>
    <w:rsid w:val="002F6264"/>
    <w:rsid w:val="002F634B"/>
    <w:rsid w:val="002F6B40"/>
    <w:rsid w:val="002F7A16"/>
    <w:rsid w:val="00300949"/>
    <w:rsid w:val="00300B15"/>
    <w:rsid w:val="00300E4B"/>
    <w:rsid w:val="00301C6F"/>
    <w:rsid w:val="00302238"/>
    <w:rsid w:val="00302445"/>
    <w:rsid w:val="003026EA"/>
    <w:rsid w:val="003031D5"/>
    <w:rsid w:val="003039CB"/>
    <w:rsid w:val="00307078"/>
    <w:rsid w:val="003070EE"/>
    <w:rsid w:val="00307C0C"/>
    <w:rsid w:val="00310C31"/>
    <w:rsid w:val="00310D0F"/>
    <w:rsid w:val="00310D86"/>
    <w:rsid w:val="003111D1"/>
    <w:rsid w:val="00311DA4"/>
    <w:rsid w:val="00312F33"/>
    <w:rsid w:val="003130A1"/>
    <w:rsid w:val="003133E9"/>
    <w:rsid w:val="00313F92"/>
    <w:rsid w:val="003140EF"/>
    <w:rsid w:val="0031477A"/>
    <w:rsid w:val="0031479C"/>
    <w:rsid w:val="00314B11"/>
    <w:rsid w:val="00314B59"/>
    <w:rsid w:val="003152E0"/>
    <w:rsid w:val="00315490"/>
    <w:rsid w:val="003166C5"/>
    <w:rsid w:val="00320284"/>
    <w:rsid w:val="003206B8"/>
    <w:rsid w:val="00320807"/>
    <w:rsid w:val="00320D48"/>
    <w:rsid w:val="00321571"/>
    <w:rsid w:val="0032183E"/>
    <w:rsid w:val="003237B2"/>
    <w:rsid w:val="00323B8F"/>
    <w:rsid w:val="0032654A"/>
    <w:rsid w:val="003265AA"/>
    <w:rsid w:val="003265D7"/>
    <w:rsid w:val="00326764"/>
    <w:rsid w:val="00326825"/>
    <w:rsid w:val="00326AA2"/>
    <w:rsid w:val="00326CCF"/>
    <w:rsid w:val="0033084D"/>
    <w:rsid w:val="00330FE5"/>
    <w:rsid w:val="00332C73"/>
    <w:rsid w:val="0033307F"/>
    <w:rsid w:val="003331EC"/>
    <w:rsid w:val="00334F1D"/>
    <w:rsid w:val="00334FD1"/>
    <w:rsid w:val="00335339"/>
    <w:rsid w:val="00335452"/>
    <w:rsid w:val="00336764"/>
    <w:rsid w:val="00336BFB"/>
    <w:rsid w:val="00337BED"/>
    <w:rsid w:val="00340049"/>
    <w:rsid w:val="00340725"/>
    <w:rsid w:val="00342C13"/>
    <w:rsid w:val="00344184"/>
    <w:rsid w:val="00344218"/>
    <w:rsid w:val="003443FB"/>
    <w:rsid w:val="00344F9E"/>
    <w:rsid w:val="00345924"/>
    <w:rsid w:val="00346956"/>
    <w:rsid w:val="00346CE0"/>
    <w:rsid w:val="0035061F"/>
    <w:rsid w:val="00350A14"/>
    <w:rsid w:val="00350B6B"/>
    <w:rsid w:val="00350C2E"/>
    <w:rsid w:val="00353223"/>
    <w:rsid w:val="00354427"/>
    <w:rsid w:val="00354F1C"/>
    <w:rsid w:val="00357F62"/>
    <w:rsid w:val="0036044F"/>
    <w:rsid w:val="00360661"/>
    <w:rsid w:val="00360CCF"/>
    <w:rsid w:val="00360D0B"/>
    <w:rsid w:val="00361467"/>
    <w:rsid w:val="003618CD"/>
    <w:rsid w:val="003619AE"/>
    <w:rsid w:val="00361DC1"/>
    <w:rsid w:val="00361EEC"/>
    <w:rsid w:val="00362BAE"/>
    <w:rsid w:val="00363450"/>
    <w:rsid w:val="00363823"/>
    <w:rsid w:val="00363880"/>
    <w:rsid w:val="003638FC"/>
    <w:rsid w:val="00363B1E"/>
    <w:rsid w:val="00363DAD"/>
    <w:rsid w:val="00363E9D"/>
    <w:rsid w:val="003648C3"/>
    <w:rsid w:val="00364B14"/>
    <w:rsid w:val="0036569E"/>
    <w:rsid w:val="003659AB"/>
    <w:rsid w:val="00365C75"/>
    <w:rsid w:val="003664BD"/>
    <w:rsid w:val="00366D81"/>
    <w:rsid w:val="00366EA3"/>
    <w:rsid w:val="003674DB"/>
    <w:rsid w:val="003675B3"/>
    <w:rsid w:val="00367D40"/>
    <w:rsid w:val="00370638"/>
    <w:rsid w:val="00372194"/>
    <w:rsid w:val="00372294"/>
    <w:rsid w:val="003722B3"/>
    <w:rsid w:val="00372C72"/>
    <w:rsid w:val="00372C89"/>
    <w:rsid w:val="00372EF1"/>
    <w:rsid w:val="003732CC"/>
    <w:rsid w:val="00374AEF"/>
    <w:rsid w:val="00374FD3"/>
    <w:rsid w:val="003753BE"/>
    <w:rsid w:val="00376946"/>
    <w:rsid w:val="00376B05"/>
    <w:rsid w:val="0037742A"/>
    <w:rsid w:val="0038019E"/>
    <w:rsid w:val="00380850"/>
    <w:rsid w:val="00380F22"/>
    <w:rsid w:val="003811F3"/>
    <w:rsid w:val="0038136F"/>
    <w:rsid w:val="00381596"/>
    <w:rsid w:val="0038262E"/>
    <w:rsid w:val="00382DED"/>
    <w:rsid w:val="00383123"/>
    <w:rsid w:val="0038361D"/>
    <w:rsid w:val="003837AF"/>
    <w:rsid w:val="003846B5"/>
    <w:rsid w:val="00384EAA"/>
    <w:rsid w:val="003859D0"/>
    <w:rsid w:val="003862BE"/>
    <w:rsid w:val="00386465"/>
    <w:rsid w:val="0038785B"/>
    <w:rsid w:val="0039098C"/>
    <w:rsid w:val="00391CC5"/>
    <w:rsid w:val="0039215C"/>
    <w:rsid w:val="003926A0"/>
    <w:rsid w:val="0039297A"/>
    <w:rsid w:val="00392D9B"/>
    <w:rsid w:val="003938FE"/>
    <w:rsid w:val="00394650"/>
    <w:rsid w:val="00394E8B"/>
    <w:rsid w:val="00395227"/>
    <w:rsid w:val="003968B8"/>
    <w:rsid w:val="00396C9D"/>
    <w:rsid w:val="0039718D"/>
    <w:rsid w:val="00397251"/>
    <w:rsid w:val="003978D8"/>
    <w:rsid w:val="003A025A"/>
    <w:rsid w:val="003A09CA"/>
    <w:rsid w:val="003A1C47"/>
    <w:rsid w:val="003A3061"/>
    <w:rsid w:val="003A3FD1"/>
    <w:rsid w:val="003A42FC"/>
    <w:rsid w:val="003A4FC0"/>
    <w:rsid w:val="003A5BBA"/>
    <w:rsid w:val="003A5D5C"/>
    <w:rsid w:val="003A61F5"/>
    <w:rsid w:val="003A65AB"/>
    <w:rsid w:val="003A65AF"/>
    <w:rsid w:val="003A66C5"/>
    <w:rsid w:val="003A681F"/>
    <w:rsid w:val="003A71DD"/>
    <w:rsid w:val="003B0FD9"/>
    <w:rsid w:val="003B20F3"/>
    <w:rsid w:val="003B333B"/>
    <w:rsid w:val="003B415A"/>
    <w:rsid w:val="003B4F38"/>
    <w:rsid w:val="003B500E"/>
    <w:rsid w:val="003B5098"/>
    <w:rsid w:val="003B5346"/>
    <w:rsid w:val="003B6528"/>
    <w:rsid w:val="003B6E6A"/>
    <w:rsid w:val="003B7765"/>
    <w:rsid w:val="003C0088"/>
    <w:rsid w:val="003C0693"/>
    <w:rsid w:val="003C08D2"/>
    <w:rsid w:val="003C0A01"/>
    <w:rsid w:val="003C0AD9"/>
    <w:rsid w:val="003C0E43"/>
    <w:rsid w:val="003C1019"/>
    <w:rsid w:val="003C1360"/>
    <w:rsid w:val="003C1E00"/>
    <w:rsid w:val="003C1ED0"/>
    <w:rsid w:val="003C1F5E"/>
    <w:rsid w:val="003C245E"/>
    <w:rsid w:val="003C248F"/>
    <w:rsid w:val="003C2857"/>
    <w:rsid w:val="003C28D4"/>
    <w:rsid w:val="003C28E2"/>
    <w:rsid w:val="003C2A7D"/>
    <w:rsid w:val="003C34EF"/>
    <w:rsid w:val="003C3568"/>
    <w:rsid w:val="003C390E"/>
    <w:rsid w:val="003C3D92"/>
    <w:rsid w:val="003C4DF3"/>
    <w:rsid w:val="003C56F9"/>
    <w:rsid w:val="003C5982"/>
    <w:rsid w:val="003C690D"/>
    <w:rsid w:val="003C7235"/>
    <w:rsid w:val="003C7D5B"/>
    <w:rsid w:val="003D0D29"/>
    <w:rsid w:val="003D0D34"/>
    <w:rsid w:val="003D0E25"/>
    <w:rsid w:val="003D1CE8"/>
    <w:rsid w:val="003D22F9"/>
    <w:rsid w:val="003D3F44"/>
    <w:rsid w:val="003D5C00"/>
    <w:rsid w:val="003D6881"/>
    <w:rsid w:val="003D74B2"/>
    <w:rsid w:val="003E18BB"/>
    <w:rsid w:val="003E2580"/>
    <w:rsid w:val="003E2990"/>
    <w:rsid w:val="003E2AF1"/>
    <w:rsid w:val="003E2CCB"/>
    <w:rsid w:val="003E2F90"/>
    <w:rsid w:val="003E338C"/>
    <w:rsid w:val="003E35A4"/>
    <w:rsid w:val="003E3C2A"/>
    <w:rsid w:val="003E4E1E"/>
    <w:rsid w:val="003E4E72"/>
    <w:rsid w:val="003E51C4"/>
    <w:rsid w:val="003E5A12"/>
    <w:rsid w:val="003E64D1"/>
    <w:rsid w:val="003E6695"/>
    <w:rsid w:val="003E7908"/>
    <w:rsid w:val="003F0133"/>
    <w:rsid w:val="003F0BAC"/>
    <w:rsid w:val="003F24BA"/>
    <w:rsid w:val="003F2BBE"/>
    <w:rsid w:val="003F34DF"/>
    <w:rsid w:val="003F390D"/>
    <w:rsid w:val="003F47CC"/>
    <w:rsid w:val="003F5B55"/>
    <w:rsid w:val="003F6651"/>
    <w:rsid w:val="003F6EA7"/>
    <w:rsid w:val="003F7C78"/>
    <w:rsid w:val="004004CB"/>
    <w:rsid w:val="00401A57"/>
    <w:rsid w:val="00402085"/>
    <w:rsid w:val="00402678"/>
    <w:rsid w:val="00402B6D"/>
    <w:rsid w:val="00403939"/>
    <w:rsid w:val="00403DF9"/>
    <w:rsid w:val="00404BBD"/>
    <w:rsid w:val="00404FEF"/>
    <w:rsid w:val="00405201"/>
    <w:rsid w:val="004074D6"/>
    <w:rsid w:val="00410001"/>
    <w:rsid w:val="00410405"/>
    <w:rsid w:val="004108E9"/>
    <w:rsid w:val="00411006"/>
    <w:rsid w:val="004114D6"/>
    <w:rsid w:val="004114F8"/>
    <w:rsid w:val="00411909"/>
    <w:rsid w:val="0041200D"/>
    <w:rsid w:val="00413672"/>
    <w:rsid w:val="00413A53"/>
    <w:rsid w:val="004143A3"/>
    <w:rsid w:val="00416FDC"/>
    <w:rsid w:val="004201F1"/>
    <w:rsid w:val="0042066F"/>
    <w:rsid w:val="00420A58"/>
    <w:rsid w:val="00422422"/>
    <w:rsid w:val="00422CA5"/>
    <w:rsid w:val="00422FAB"/>
    <w:rsid w:val="004239E2"/>
    <w:rsid w:val="00423FF5"/>
    <w:rsid w:val="00425072"/>
    <w:rsid w:val="004254FF"/>
    <w:rsid w:val="004258D7"/>
    <w:rsid w:val="00426638"/>
    <w:rsid w:val="00426B03"/>
    <w:rsid w:val="00426EBB"/>
    <w:rsid w:val="0042756B"/>
    <w:rsid w:val="00427ADA"/>
    <w:rsid w:val="00430723"/>
    <w:rsid w:val="0043197E"/>
    <w:rsid w:val="00432BC7"/>
    <w:rsid w:val="00432C57"/>
    <w:rsid w:val="0043343D"/>
    <w:rsid w:val="00433661"/>
    <w:rsid w:val="00433716"/>
    <w:rsid w:val="00433A90"/>
    <w:rsid w:val="00434D1B"/>
    <w:rsid w:val="00434DB8"/>
    <w:rsid w:val="00435F09"/>
    <w:rsid w:val="004366D7"/>
    <w:rsid w:val="004370A5"/>
    <w:rsid w:val="00437DA1"/>
    <w:rsid w:val="00442658"/>
    <w:rsid w:val="004434B5"/>
    <w:rsid w:val="0044466E"/>
    <w:rsid w:val="00445A5C"/>
    <w:rsid w:val="00446611"/>
    <w:rsid w:val="00446D5A"/>
    <w:rsid w:val="00447261"/>
    <w:rsid w:val="00447420"/>
    <w:rsid w:val="00447619"/>
    <w:rsid w:val="0045041D"/>
    <w:rsid w:val="0045071B"/>
    <w:rsid w:val="00450CB7"/>
    <w:rsid w:val="00450E27"/>
    <w:rsid w:val="00452422"/>
    <w:rsid w:val="00452893"/>
    <w:rsid w:val="00454072"/>
    <w:rsid w:val="00454DD1"/>
    <w:rsid w:val="0045595E"/>
    <w:rsid w:val="00455B4B"/>
    <w:rsid w:val="00457122"/>
    <w:rsid w:val="00457195"/>
    <w:rsid w:val="00457674"/>
    <w:rsid w:val="004577EE"/>
    <w:rsid w:val="00457D9F"/>
    <w:rsid w:val="00461DE9"/>
    <w:rsid w:val="00461F10"/>
    <w:rsid w:val="00461FBE"/>
    <w:rsid w:val="004625E8"/>
    <w:rsid w:val="0046262E"/>
    <w:rsid w:val="00462A98"/>
    <w:rsid w:val="004639FE"/>
    <w:rsid w:val="00463CE6"/>
    <w:rsid w:val="00464DA5"/>
    <w:rsid w:val="00464F4D"/>
    <w:rsid w:val="00464FF6"/>
    <w:rsid w:val="0046674B"/>
    <w:rsid w:val="004669A4"/>
    <w:rsid w:val="0047112A"/>
    <w:rsid w:val="0047135C"/>
    <w:rsid w:val="0047162A"/>
    <w:rsid w:val="00472261"/>
    <w:rsid w:val="00472C13"/>
    <w:rsid w:val="00472C83"/>
    <w:rsid w:val="0047305B"/>
    <w:rsid w:val="00473E71"/>
    <w:rsid w:val="00473EC6"/>
    <w:rsid w:val="00474387"/>
    <w:rsid w:val="004750AD"/>
    <w:rsid w:val="00475199"/>
    <w:rsid w:val="00475D75"/>
    <w:rsid w:val="00475E15"/>
    <w:rsid w:val="00476BED"/>
    <w:rsid w:val="004772BA"/>
    <w:rsid w:val="00477536"/>
    <w:rsid w:val="00477A02"/>
    <w:rsid w:val="00477D05"/>
    <w:rsid w:val="00477D5A"/>
    <w:rsid w:val="00480610"/>
    <w:rsid w:val="00481100"/>
    <w:rsid w:val="004812BE"/>
    <w:rsid w:val="0048137E"/>
    <w:rsid w:val="0048192E"/>
    <w:rsid w:val="00481944"/>
    <w:rsid w:val="00481F1E"/>
    <w:rsid w:val="00482119"/>
    <w:rsid w:val="00482871"/>
    <w:rsid w:val="00483310"/>
    <w:rsid w:val="00483D88"/>
    <w:rsid w:val="004846D1"/>
    <w:rsid w:val="00484B16"/>
    <w:rsid w:val="00484BAC"/>
    <w:rsid w:val="00484BD4"/>
    <w:rsid w:val="00485025"/>
    <w:rsid w:val="00485F65"/>
    <w:rsid w:val="00486023"/>
    <w:rsid w:val="004865AC"/>
    <w:rsid w:val="00486F7D"/>
    <w:rsid w:val="00487A95"/>
    <w:rsid w:val="00490234"/>
    <w:rsid w:val="00490A9A"/>
    <w:rsid w:val="00490D26"/>
    <w:rsid w:val="004917AB"/>
    <w:rsid w:val="004932AD"/>
    <w:rsid w:val="004955B2"/>
    <w:rsid w:val="00495C76"/>
    <w:rsid w:val="00495EDC"/>
    <w:rsid w:val="00495FC7"/>
    <w:rsid w:val="004962A8"/>
    <w:rsid w:val="00496522"/>
    <w:rsid w:val="00497009"/>
    <w:rsid w:val="004A0206"/>
    <w:rsid w:val="004A0B8A"/>
    <w:rsid w:val="004A1701"/>
    <w:rsid w:val="004A187C"/>
    <w:rsid w:val="004A22E5"/>
    <w:rsid w:val="004A2628"/>
    <w:rsid w:val="004A409F"/>
    <w:rsid w:val="004A4AA3"/>
    <w:rsid w:val="004A5170"/>
    <w:rsid w:val="004A5F1E"/>
    <w:rsid w:val="004A66BB"/>
    <w:rsid w:val="004A66C5"/>
    <w:rsid w:val="004A6C23"/>
    <w:rsid w:val="004A7127"/>
    <w:rsid w:val="004A78F7"/>
    <w:rsid w:val="004B0108"/>
    <w:rsid w:val="004B06E9"/>
    <w:rsid w:val="004B073A"/>
    <w:rsid w:val="004B0F3E"/>
    <w:rsid w:val="004B2C8B"/>
    <w:rsid w:val="004B3CD9"/>
    <w:rsid w:val="004B3FEC"/>
    <w:rsid w:val="004B4647"/>
    <w:rsid w:val="004B581C"/>
    <w:rsid w:val="004B61A8"/>
    <w:rsid w:val="004B6B42"/>
    <w:rsid w:val="004B6D3B"/>
    <w:rsid w:val="004B7638"/>
    <w:rsid w:val="004C0E45"/>
    <w:rsid w:val="004C10F3"/>
    <w:rsid w:val="004C339B"/>
    <w:rsid w:val="004C3AAE"/>
    <w:rsid w:val="004C40B7"/>
    <w:rsid w:val="004C453E"/>
    <w:rsid w:val="004C491B"/>
    <w:rsid w:val="004C4CDF"/>
    <w:rsid w:val="004C4F72"/>
    <w:rsid w:val="004C5871"/>
    <w:rsid w:val="004C59AD"/>
    <w:rsid w:val="004C7396"/>
    <w:rsid w:val="004C7425"/>
    <w:rsid w:val="004C753E"/>
    <w:rsid w:val="004D064E"/>
    <w:rsid w:val="004D0B4E"/>
    <w:rsid w:val="004D4917"/>
    <w:rsid w:val="004D4DBC"/>
    <w:rsid w:val="004D5BF6"/>
    <w:rsid w:val="004D5D2D"/>
    <w:rsid w:val="004D62E0"/>
    <w:rsid w:val="004D651D"/>
    <w:rsid w:val="004D670E"/>
    <w:rsid w:val="004D69A5"/>
    <w:rsid w:val="004D7240"/>
    <w:rsid w:val="004D7257"/>
    <w:rsid w:val="004D74C2"/>
    <w:rsid w:val="004D7A13"/>
    <w:rsid w:val="004E0303"/>
    <w:rsid w:val="004E1C66"/>
    <w:rsid w:val="004E21D5"/>
    <w:rsid w:val="004E42AD"/>
    <w:rsid w:val="004E5C5B"/>
    <w:rsid w:val="004E60D8"/>
    <w:rsid w:val="004E60E1"/>
    <w:rsid w:val="004E6B76"/>
    <w:rsid w:val="004E7BAF"/>
    <w:rsid w:val="004E7E28"/>
    <w:rsid w:val="004F0249"/>
    <w:rsid w:val="004F0E2B"/>
    <w:rsid w:val="004F0FFE"/>
    <w:rsid w:val="004F13D3"/>
    <w:rsid w:val="004F1F23"/>
    <w:rsid w:val="004F325E"/>
    <w:rsid w:val="004F34EF"/>
    <w:rsid w:val="004F42C1"/>
    <w:rsid w:val="004F4568"/>
    <w:rsid w:val="004F48F7"/>
    <w:rsid w:val="004F4BFA"/>
    <w:rsid w:val="004F5018"/>
    <w:rsid w:val="004F5079"/>
    <w:rsid w:val="004F5705"/>
    <w:rsid w:val="004F57E5"/>
    <w:rsid w:val="004F6156"/>
    <w:rsid w:val="004F6627"/>
    <w:rsid w:val="004F6640"/>
    <w:rsid w:val="004F6982"/>
    <w:rsid w:val="004F7D58"/>
    <w:rsid w:val="00500D9E"/>
    <w:rsid w:val="0050203F"/>
    <w:rsid w:val="005021C3"/>
    <w:rsid w:val="005021E4"/>
    <w:rsid w:val="005032E0"/>
    <w:rsid w:val="005045A5"/>
    <w:rsid w:val="00504914"/>
    <w:rsid w:val="0050605D"/>
    <w:rsid w:val="00506588"/>
    <w:rsid w:val="00506C70"/>
    <w:rsid w:val="00506CD9"/>
    <w:rsid w:val="00506DA6"/>
    <w:rsid w:val="00506F17"/>
    <w:rsid w:val="0050715E"/>
    <w:rsid w:val="005072B7"/>
    <w:rsid w:val="00507511"/>
    <w:rsid w:val="0050760B"/>
    <w:rsid w:val="00507C26"/>
    <w:rsid w:val="00507F81"/>
    <w:rsid w:val="00510AC3"/>
    <w:rsid w:val="00510C4C"/>
    <w:rsid w:val="00511509"/>
    <w:rsid w:val="005117AC"/>
    <w:rsid w:val="00513D0B"/>
    <w:rsid w:val="00513D82"/>
    <w:rsid w:val="005145D3"/>
    <w:rsid w:val="0051495C"/>
    <w:rsid w:val="00514F31"/>
    <w:rsid w:val="005150E9"/>
    <w:rsid w:val="00515398"/>
    <w:rsid w:val="005170D4"/>
    <w:rsid w:val="0051760B"/>
    <w:rsid w:val="0052068E"/>
    <w:rsid w:val="005208E7"/>
    <w:rsid w:val="00521390"/>
    <w:rsid w:val="0052279E"/>
    <w:rsid w:val="0052346B"/>
    <w:rsid w:val="00524425"/>
    <w:rsid w:val="00525A88"/>
    <w:rsid w:val="005262E2"/>
    <w:rsid w:val="00526CBE"/>
    <w:rsid w:val="00527A5C"/>
    <w:rsid w:val="00527DC6"/>
    <w:rsid w:val="00527EE9"/>
    <w:rsid w:val="00531949"/>
    <w:rsid w:val="00531FB7"/>
    <w:rsid w:val="005333D0"/>
    <w:rsid w:val="00533707"/>
    <w:rsid w:val="00533D8A"/>
    <w:rsid w:val="00533DB3"/>
    <w:rsid w:val="00533F52"/>
    <w:rsid w:val="005341EB"/>
    <w:rsid w:val="005343ED"/>
    <w:rsid w:val="00534BAD"/>
    <w:rsid w:val="00535257"/>
    <w:rsid w:val="00536561"/>
    <w:rsid w:val="005365B0"/>
    <w:rsid w:val="00536939"/>
    <w:rsid w:val="00536A79"/>
    <w:rsid w:val="0053727D"/>
    <w:rsid w:val="00537580"/>
    <w:rsid w:val="00541D44"/>
    <w:rsid w:val="005432B4"/>
    <w:rsid w:val="00543475"/>
    <w:rsid w:val="00544270"/>
    <w:rsid w:val="00544A0F"/>
    <w:rsid w:val="00544C47"/>
    <w:rsid w:val="005450F0"/>
    <w:rsid w:val="0054579B"/>
    <w:rsid w:val="005471A3"/>
    <w:rsid w:val="00550D93"/>
    <w:rsid w:val="0055232B"/>
    <w:rsid w:val="0055251A"/>
    <w:rsid w:val="0055265C"/>
    <w:rsid w:val="005526CF"/>
    <w:rsid w:val="005526F2"/>
    <w:rsid w:val="0055322E"/>
    <w:rsid w:val="0055392C"/>
    <w:rsid w:val="0055422A"/>
    <w:rsid w:val="0055427E"/>
    <w:rsid w:val="00554350"/>
    <w:rsid w:val="0055491E"/>
    <w:rsid w:val="00554AD0"/>
    <w:rsid w:val="005556F5"/>
    <w:rsid w:val="0055594B"/>
    <w:rsid w:val="00555A5D"/>
    <w:rsid w:val="00556017"/>
    <w:rsid w:val="005565B9"/>
    <w:rsid w:val="005569E5"/>
    <w:rsid w:val="00556D72"/>
    <w:rsid w:val="005570C9"/>
    <w:rsid w:val="00557903"/>
    <w:rsid w:val="00560D8F"/>
    <w:rsid w:val="0056180A"/>
    <w:rsid w:val="00562713"/>
    <w:rsid w:val="0056314A"/>
    <w:rsid w:val="0056315D"/>
    <w:rsid w:val="00563675"/>
    <w:rsid w:val="00563C2C"/>
    <w:rsid w:val="0056530B"/>
    <w:rsid w:val="00565709"/>
    <w:rsid w:val="00565A04"/>
    <w:rsid w:val="00565A8A"/>
    <w:rsid w:val="005663A0"/>
    <w:rsid w:val="00566754"/>
    <w:rsid w:val="00566FC1"/>
    <w:rsid w:val="00567301"/>
    <w:rsid w:val="00570166"/>
    <w:rsid w:val="00570265"/>
    <w:rsid w:val="00570A1D"/>
    <w:rsid w:val="005715A1"/>
    <w:rsid w:val="0057225C"/>
    <w:rsid w:val="00572A90"/>
    <w:rsid w:val="00573401"/>
    <w:rsid w:val="00573907"/>
    <w:rsid w:val="00575094"/>
    <w:rsid w:val="0057547C"/>
    <w:rsid w:val="00575A52"/>
    <w:rsid w:val="0057641C"/>
    <w:rsid w:val="00576C19"/>
    <w:rsid w:val="00576CAA"/>
    <w:rsid w:val="0057758A"/>
    <w:rsid w:val="00580987"/>
    <w:rsid w:val="00580B0B"/>
    <w:rsid w:val="00580C02"/>
    <w:rsid w:val="00580F39"/>
    <w:rsid w:val="00581925"/>
    <w:rsid w:val="00582AEF"/>
    <w:rsid w:val="00584A38"/>
    <w:rsid w:val="00584FF4"/>
    <w:rsid w:val="00586317"/>
    <w:rsid w:val="00586346"/>
    <w:rsid w:val="00586AC9"/>
    <w:rsid w:val="005879D0"/>
    <w:rsid w:val="00587F4A"/>
    <w:rsid w:val="005901C6"/>
    <w:rsid w:val="005901F6"/>
    <w:rsid w:val="0059048D"/>
    <w:rsid w:val="00591208"/>
    <w:rsid w:val="005914B5"/>
    <w:rsid w:val="00592166"/>
    <w:rsid w:val="00592F42"/>
    <w:rsid w:val="005932D0"/>
    <w:rsid w:val="00594A20"/>
    <w:rsid w:val="00594A5F"/>
    <w:rsid w:val="00596DB8"/>
    <w:rsid w:val="005979ED"/>
    <w:rsid w:val="00597AA4"/>
    <w:rsid w:val="005A05A2"/>
    <w:rsid w:val="005A0679"/>
    <w:rsid w:val="005A146E"/>
    <w:rsid w:val="005A191F"/>
    <w:rsid w:val="005A2433"/>
    <w:rsid w:val="005A2544"/>
    <w:rsid w:val="005A278B"/>
    <w:rsid w:val="005A3075"/>
    <w:rsid w:val="005A325E"/>
    <w:rsid w:val="005A43BE"/>
    <w:rsid w:val="005A467A"/>
    <w:rsid w:val="005A4768"/>
    <w:rsid w:val="005A5BEF"/>
    <w:rsid w:val="005A61DA"/>
    <w:rsid w:val="005A7838"/>
    <w:rsid w:val="005A7A4C"/>
    <w:rsid w:val="005B0BDD"/>
    <w:rsid w:val="005B1911"/>
    <w:rsid w:val="005B1DA1"/>
    <w:rsid w:val="005B1EF8"/>
    <w:rsid w:val="005B2CA8"/>
    <w:rsid w:val="005B3D3E"/>
    <w:rsid w:val="005B3E4C"/>
    <w:rsid w:val="005B4424"/>
    <w:rsid w:val="005B4911"/>
    <w:rsid w:val="005B4CA7"/>
    <w:rsid w:val="005B4E3A"/>
    <w:rsid w:val="005B6761"/>
    <w:rsid w:val="005B6E5C"/>
    <w:rsid w:val="005B7185"/>
    <w:rsid w:val="005B7200"/>
    <w:rsid w:val="005B7C01"/>
    <w:rsid w:val="005B7D1D"/>
    <w:rsid w:val="005C01DE"/>
    <w:rsid w:val="005C1377"/>
    <w:rsid w:val="005C1D59"/>
    <w:rsid w:val="005C2434"/>
    <w:rsid w:val="005C2684"/>
    <w:rsid w:val="005C2B71"/>
    <w:rsid w:val="005C366B"/>
    <w:rsid w:val="005C3705"/>
    <w:rsid w:val="005C3917"/>
    <w:rsid w:val="005C4081"/>
    <w:rsid w:val="005C4C82"/>
    <w:rsid w:val="005C5502"/>
    <w:rsid w:val="005C584A"/>
    <w:rsid w:val="005C5930"/>
    <w:rsid w:val="005C5C90"/>
    <w:rsid w:val="005C6F8F"/>
    <w:rsid w:val="005D0176"/>
    <w:rsid w:val="005D0373"/>
    <w:rsid w:val="005D0589"/>
    <w:rsid w:val="005D095E"/>
    <w:rsid w:val="005D0D33"/>
    <w:rsid w:val="005D18B3"/>
    <w:rsid w:val="005D1CD8"/>
    <w:rsid w:val="005D313C"/>
    <w:rsid w:val="005D3582"/>
    <w:rsid w:val="005D3B0F"/>
    <w:rsid w:val="005D56E9"/>
    <w:rsid w:val="005D6157"/>
    <w:rsid w:val="005D7855"/>
    <w:rsid w:val="005D7E56"/>
    <w:rsid w:val="005E17E7"/>
    <w:rsid w:val="005E1BDD"/>
    <w:rsid w:val="005E21B3"/>
    <w:rsid w:val="005E265A"/>
    <w:rsid w:val="005E3106"/>
    <w:rsid w:val="005E325F"/>
    <w:rsid w:val="005E33FF"/>
    <w:rsid w:val="005E3472"/>
    <w:rsid w:val="005E34E6"/>
    <w:rsid w:val="005E448F"/>
    <w:rsid w:val="005E50BB"/>
    <w:rsid w:val="005E53B1"/>
    <w:rsid w:val="005E5444"/>
    <w:rsid w:val="005E5842"/>
    <w:rsid w:val="005E607C"/>
    <w:rsid w:val="005E65D8"/>
    <w:rsid w:val="005F0847"/>
    <w:rsid w:val="005F19B1"/>
    <w:rsid w:val="005F1D16"/>
    <w:rsid w:val="005F28B1"/>
    <w:rsid w:val="005F2B1D"/>
    <w:rsid w:val="005F2F64"/>
    <w:rsid w:val="005F3073"/>
    <w:rsid w:val="005F3247"/>
    <w:rsid w:val="005F334B"/>
    <w:rsid w:val="005F3640"/>
    <w:rsid w:val="005F4236"/>
    <w:rsid w:val="005F5278"/>
    <w:rsid w:val="005F52CA"/>
    <w:rsid w:val="005F5991"/>
    <w:rsid w:val="005F6E7B"/>
    <w:rsid w:val="005F707F"/>
    <w:rsid w:val="005F7302"/>
    <w:rsid w:val="005F78D1"/>
    <w:rsid w:val="005F7A44"/>
    <w:rsid w:val="00600502"/>
    <w:rsid w:val="00600515"/>
    <w:rsid w:val="00600A9C"/>
    <w:rsid w:val="00600B92"/>
    <w:rsid w:val="00600F7C"/>
    <w:rsid w:val="0060124F"/>
    <w:rsid w:val="0060150A"/>
    <w:rsid w:val="00602E21"/>
    <w:rsid w:val="0060350E"/>
    <w:rsid w:val="006045B2"/>
    <w:rsid w:val="006058A8"/>
    <w:rsid w:val="00605B75"/>
    <w:rsid w:val="00606161"/>
    <w:rsid w:val="00606BEA"/>
    <w:rsid w:val="00607B72"/>
    <w:rsid w:val="006103D2"/>
    <w:rsid w:val="00610516"/>
    <w:rsid w:val="0061265C"/>
    <w:rsid w:val="00612D6C"/>
    <w:rsid w:val="0061305F"/>
    <w:rsid w:val="006140FE"/>
    <w:rsid w:val="00614AF2"/>
    <w:rsid w:val="006159AD"/>
    <w:rsid w:val="00616AE1"/>
    <w:rsid w:val="00616FEB"/>
    <w:rsid w:val="006173FA"/>
    <w:rsid w:val="0061792F"/>
    <w:rsid w:val="00620552"/>
    <w:rsid w:val="006207B3"/>
    <w:rsid w:val="006210BE"/>
    <w:rsid w:val="0062119F"/>
    <w:rsid w:val="00622C39"/>
    <w:rsid w:val="00623466"/>
    <w:rsid w:val="006241A0"/>
    <w:rsid w:val="0062444B"/>
    <w:rsid w:val="00624524"/>
    <w:rsid w:val="0062494D"/>
    <w:rsid w:val="00624EC8"/>
    <w:rsid w:val="0062524D"/>
    <w:rsid w:val="00625D66"/>
    <w:rsid w:val="00626396"/>
    <w:rsid w:val="00627B6C"/>
    <w:rsid w:val="00627E57"/>
    <w:rsid w:val="00630E67"/>
    <w:rsid w:val="00630F3A"/>
    <w:rsid w:val="00632122"/>
    <w:rsid w:val="006327D7"/>
    <w:rsid w:val="00632C78"/>
    <w:rsid w:val="006330E7"/>
    <w:rsid w:val="00633144"/>
    <w:rsid w:val="00633368"/>
    <w:rsid w:val="0063372E"/>
    <w:rsid w:val="0063377E"/>
    <w:rsid w:val="0063396A"/>
    <w:rsid w:val="00634565"/>
    <w:rsid w:val="00634B2B"/>
    <w:rsid w:val="006354BC"/>
    <w:rsid w:val="00636194"/>
    <w:rsid w:val="0063630F"/>
    <w:rsid w:val="0063734E"/>
    <w:rsid w:val="00637687"/>
    <w:rsid w:val="00637D29"/>
    <w:rsid w:val="00637EBA"/>
    <w:rsid w:val="00640F48"/>
    <w:rsid w:val="00641710"/>
    <w:rsid w:val="006425A0"/>
    <w:rsid w:val="006428BB"/>
    <w:rsid w:val="00642B90"/>
    <w:rsid w:val="00642D94"/>
    <w:rsid w:val="006439A3"/>
    <w:rsid w:val="00643CD8"/>
    <w:rsid w:val="006458AC"/>
    <w:rsid w:val="006468A5"/>
    <w:rsid w:val="00646B3A"/>
    <w:rsid w:val="00647154"/>
    <w:rsid w:val="00647D41"/>
    <w:rsid w:val="00650F0E"/>
    <w:rsid w:val="006510E8"/>
    <w:rsid w:val="006526C2"/>
    <w:rsid w:val="006527B1"/>
    <w:rsid w:val="00652DAD"/>
    <w:rsid w:val="006533FE"/>
    <w:rsid w:val="00653CB0"/>
    <w:rsid w:val="00653D56"/>
    <w:rsid w:val="0065547E"/>
    <w:rsid w:val="00655DFA"/>
    <w:rsid w:val="00655F21"/>
    <w:rsid w:val="00655F63"/>
    <w:rsid w:val="00656FC6"/>
    <w:rsid w:val="00657EDC"/>
    <w:rsid w:val="00660553"/>
    <w:rsid w:val="00660B06"/>
    <w:rsid w:val="00660F6B"/>
    <w:rsid w:val="0066115C"/>
    <w:rsid w:val="006613BD"/>
    <w:rsid w:val="006613EB"/>
    <w:rsid w:val="00661619"/>
    <w:rsid w:val="00661AFA"/>
    <w:rsid w:val="00661CFD"/>
    <w:rsid w:val="00661D71"/>
    <w:rsid w:val="00662228"/>
    <w:rsid w:val="00663517"/>
    <w:rsid w:val="00663AF9"/>
    <w:rsid w:val="00663C42"/>
    <w:rsid w:val="0066419D"/>
    <w:rsid w:val="00665728"/>
    <w:rsid w:val="00665D5E"/>
    <w:rsid w:val="00665FA4"/>
    <w:rsid w:val="0066651C"/>
    <w:rsid w:val="0066658E"/>
    <w:rsid w:val="00667570"/>
    <w:rsid w:val="0067045B"/>
    <w:rsid w:val="006714BF"/>
    <w:rsid w:val="00672CD5"/>
    <w:rsid w:val="00673389"/>
    <w:rsid w:val="0067422D"/>
    <w:rsid w:val="00674B4F"/>
    <w:rsid w:val="00674F3A"/>
    <w:rsid w:val="006751C6"/>
    <w:rsid w:val="00677771"/>
    <w:rsid w:val="00677D36"/>
    <w:rsid w:val="006802EF"/>
    <w:rsid w:val="00680B16"/>
    <w:rsid w:val="00680B54"/>
    <w:rsid w:val="00680FF4"/>
    <w:rsid w:val="0068160F"/>
    <w:rsid w:val="00681B1C"/>
    <w:rsid w:val="00681FC1"/>
    <w:rsid w:val="00682A40"/>
    <w:rsid w:val="00682EAA"/>
    <w:rsid w:val="00683F2F"/>
    <w:rsid w:val="0068429B"/>
    <w:rsid w:val="006847AB"/>
    <w:rsid w:val="006852AB"/>
    <w:rsid w:val="00685749"/>
    <w:rsid w:val="00685EAE"/>
    <w:rsid w:val="00686328"/>
    <w:rsid w:val="006870E3"/>
    <w:rsid w:val="00687409"/>
    <w:rsid w:val="00690602"/>
    <w:rsid w:val="00690EB9"/>
    <w:rsid w:val="006915BF"/>
    <w:rsid w:val="006917A6"/>
    <w:rsid w:val="00691877"/>
    <w:rsid w:val="00691939"/>
    <w:rsid w:val="00691AA7"/>
    <w:rsid w:val="00691AAB"/>
    <w:rsid w:val="00691B17"/>
    <w:rsid w:val="00691E88"/>
    <w:rsid w:val="00692238"/>
    <w:rsid w:val="00692916"/>
    <w:rsid w:val="006929F7"/>
    <w:rsid w:val="006936C8"/>
    <w:rsid w:val="00693C21"/>
    <w:rsid w:val="00693C94"/>
    <w:rsid w:val="00694309"/>
    <w:rsid w:val="006956D7"/>
    <w:rsid w:val="00696776"/>
    <w:rsid w:val="00696EAD"/>
    <w:rsid w:val="0069722F"/>
    <w:rsid w:val="00697D29"/>
    <w:rsid w:val="006A0B28"/>
    <w:rsid w:val="006A0B68"/>
    <w:rsid w:val="006A2D1C"/>
    <w:rsid w:val="006A3B2B"/>
    <w:rsid w:val="006A47A0"/>
    <w:rsid w:val="006A4FF3"/>
    <w:rsid w:val="006A6F53"/>
    <w:rsid w:val="006A774A"/>
    <w:rsid w:val="006A7D8B"/>
    <w:rsid w:val="006B0573"/>
    <w:rsid w:val="006B0E26"/>
    <w:rsid w:val="006B15C7"/>
    <w:rsid w:val="006B2C3C"/>
    <w:rsid w:val="006B334C"/>
    <w:rsid w:val="006B3545"/>
    <w:rsid w:val="006B42CF"/>
    <w:rsid w:val="006B4993"/>
    <w:rsid w:val="006B4A86"/>
    <w:rsid w:val="006B4C00"/>
    <w:rsid w:val="006B5681"/>
    <w:rsid w:val="006B6037"/>
    <w:rsid w:val="006B62A8"/>
    <w:rsid w:val="006B63AC"/>
    <w:rsid w:val="006B643B"/>
    <w:rsid w:val="006B6869"/>
    <w:rsid w:val="006B6877"/>
    <w:rsid w:val="006B6D4A"/>
    <w:rsid w:val="006B6E1A"/>
    <w:rsid w:val="006B7BF8"/>
    <w:rsid w:val="006B7D38"/>
    <w:rsid w:val="006C0316"/>
    <w:rsid w:val="006C0717"/>
    <w:rsid w:val="006C1268"/>
    <w:rsid w:val="006C1EE1"/>
    <w:rsid w:val="006C3395"/>
    <w:rsid w:val="006C471E"/>
    <w:rsid w:val="006C4CA7"/>
    <w:rsid w:val="006C5493"/>
    <w:rsid w:val="006C7425"/>
    <w:rsid w:val="006C75F7"/>
    <w:rsid w:val="006C7CE1"/>
    <w:rsid w:val="006D004F"/>
    <w:rsid w:val="006D02A5"/>
    <w:rsid w:val="006D10BB"/>
    <w:rsid w:val="006D131D"/>
    <w:rsid w:val="006D159D"/>
    <w:rsid w:val="006D175F"/>
    <w:rsid w:val="006D1861"/>
    <w:rsid w:val="006D1F71"/>
    <w:rsid w:val="006D2401"/>
    <w:rsid w:val="006D2443"/>
    <w:rsid w:val="006D33D2"/>
    <w:rsid w:val="006D347C"/>
    <w:rsid w:val="006D3B95"/>
    <w:rsid w:val="006D413E"/>
    <w:rsid w:val="006D44DF"/>
    <w:rsid w:val="006D4FC3"/>
    <w:rsid w:val="006D5672"/>
    <w:rsid w:val="006D7EC0"/>
    <w:rsid w:val="006E0786"/>
    <w:rsid w:val="006E1039"/>
    <w:rsid w:val="006E1A77"/>
    <w:rsid w:val="006E1BCA"/>
    <w:rsid w:val="006E221B"/>
    <w:rsid w:val="006E498A"/>
    <w:rsid w:val="006E4E45"/>
    <w:rsid w:val="006E60BA"/>
    <w:rsid w:val="006E68A0"/>
    <w:rsid w:val="006E6C7F"/>
    <w:rsid w:val="006E7271"/>
    <w:rsid w:val="006E761D"/>
    <w:rsid w:val="006E7806"/>
    <w:rsid w:val="006E7A96"/>
    <w:rsid w:val="006F0023"/>
    <w:rsid w:val="006F10EB"/>
    <w:rsid w:val="006F1D5D"/>
    <w:rsid w:val="006F25FC"/>
    <w:rsid w:val="006F2B56"/>
    <w:rsid w:val="006F2C57"/>
    <w:rsid w:val="006F43DB"/>
    <w:rsid w:val="006F64C2"/>
    <w:rsid w:val="006F6809"/>
    <w:rsid w:val="006F6902"/>
    <w:rsid w:val="006F6B96"/>
    <w:rsid w:val="006F6F33"/>
    <w:rsid w:val="006F7897"/>
    <w:rsid w:val="007004E5"/>
    <w:rsid w:val="00700AED"/>
    <w:rsid w:val="00701640"/>
    <w:rsid w:val="00701CCA"/>
    <w:rsid w:val="00702F9D"/>
    <w:rsid w:val="00703201"/>
    <w:rsid w:val="00703E42"/>
    <w:rsid w:val="00704925"/>
    <w:rsid w:val="007053D6"/>
    <w:rsid w:val="007079CB"/>
    <w:rsid w:val="00707F6F"/>
    <w:rsid w:val="0071017B"/>
    <w:rsid w:val="00710403"/>
    <w:rsid w:val="00710720"/>
    <w:rsid w:val="0071076C"/>
    <w:rsid w:val="00710A9D"/>
    <w:rsid w:val="00710AAF"/>
    <w:rsid w:val="00710EE7"/>
    <w:rsid w:val="00711857"/>
    <w:rsid w:val="007119B6"/>
    <w:rsid w:val="00711D3B"/>
    <w:rsid w:val="00712411"/>
    <w:rsid w:val="00712584"/>
    <w:rsid w:val="00712788"/>
    <w:rsid w:val="00712C30"/>
    <w:rsid w:val="00714011"/>
    <w:rsid w:val="00715A73"/>
    <w:rsid w:val="007167DC"/>
    <w:rsid w:val="00717439"/>
    <w:rsid w:val="00717E09"/>
    <w:rsid w:val="00720138"/>
    <w:rsid w:val="00720175"/>
    <w:rsid w:val="00720236"/>
    <w:rsid w:val="00720760"/>
    <w:rsid w:val="00720A42"/>
    <w:rsid w:val="00720B30"/>
    <w:rsid w:val="00720CF3"/>
    <w:rsid w:val="00721539"/>
    <w:rsid w:val="00721EFE"/>
    <w:rsid w:val="007229EA"/>
    <w:rsid w:val="00722AC0"/>
    <w:rsid w:val="0072449C"/>
    <w:rsid w:val="00724AA6"/>
    <w:rsid w:val="00724E6E"/>
    <w:rsid w:val="0072555A"/>
    <w:rsid w:val="00726733"/>
    <w:rsid w:val="00727314"/>
    <w:rsid w:val="00727D32"/>
    <w:rsid w:val="007304D8"/>
    <w:rsid w:val="00730EDD"/>
    <w:rsid w:val="0073189D"/>
    <w:rsid w:val="00731E97"/>
    <w:rsid w:val="0073266C"/>
    <w:rsid w:val="0073276B"/>
    <w:rsid w:val="007342B4"/>
    <w:rsid w:val="00735546"/>
    <w:rsid w:val="0073599F"/>
    <w:rsid w:val="007359F9"/>
    <w:rsid w:val="00736067"/>
    <w:rsid w:val="007368DC"/>
    <w:rsid w:val="00737E1C"/>
    <w:rsid w:val="007410F6"/>
    <w:rsid w:val="00741634"/>
    <w:rsid w:val="00741945"/>
    <w:rsid w:val="007419F7"/>
    <w:rsid w:val="00741BD1"/>
    <w:rsid w:val="00741DA9"/>
    <w:rsid w:val="0074287D"/>
    <w:rsid w:val="00743128"/>
    <w:rsid w:val="00743A8C"/>
    <w:rsid w:val="0074412D"/>
    <w:rsid w:val="00744481"/>
    <w:rsid w:val="007446C3"/>
    <w:rsid w:val="007448B2"/>
    <w:rsid w:val="007450ED"/>
    <w:rsid w:val="00745203"/>
    <w:rsid w:val="007468AB"/>
    <w:rsid w:val="00746AEF"/>
    <w:rsid w:val="00746EF9"/>
    <w:rsid w:val="00747D08"/>
    <w:rsid w:val="00747E27"/>
    <w:rsid w:val="00747EEF"/>
    <w:rsid w:val="00747FBD"/>
    <w:rsid w:val="00751734"/>
    <w:rsid w:val="007524E8"/>
    <w:rsid w:val="00753FAC"/>
    <w:rsid w:val="00754962"/>
    <w:rsid w:val="007569C8"/>
    <w:rsid w:val="00757228"/>
    <w:rsid w:val="00757599"/>
    <w:rsid w:val="0075782F"/>
    <w:rsid w:val="00757A4D"/>
    <w:rsid w:val="0076052E"/>
    <w:rsid w:val="00761AE6"/>
    <w:rsid w:val="00762545"/>
    <w:rsid w:val="00762F8C"/>
    <w:rsid w:val="007631B6"/>
    <w:rsid w:val="007638AC"/>
    <w:rsid w:val="00763E80"/>
    <w:rsid w:val="0076459B"/>
    <w:rsid w:val="00764BC9"/>
    <w:rsid w:val="00764E63"/>
    <w:rsid w:val="00764F21"/>
    <w:rsid w:val="007665D6"/>
    <w:rsid w:val="00766EC4"/>
    <w:rsid w:val="00767068"/>
    <w:rsid w:val="0076710F"/>
    <w:rsid w:val="0076770C"/>
    <w:rsid w:val="007705CB"/>
    <w:rsid w:val="0077090C"/>
    <w:rsid w:val="00770A6A"/>
    <w:rsid w:val="00770AB1"/>
    <w:rsid w:val="0077195C"/>
    <w:rsid w:val="0077211A"/>
    <w:rsid w:val="007727FC"/>
    <w:rsid w:val="00772975"/>
    <w:rsid w:val="00773FE0"/>
    <w:rsid w:val="00774165"/>
    <w:rsid w:val="00774976"/>
    <w:rsid w:val="00774CEF"/>
    <w:rsid w:val="00774E8D"/>
    <w:rsid w:val="0077526D"/>
    <w:rsid w:val="007769B2"/>
    <w:rsid w:val="00776B70"/>
    <w:rsid w:val="00776FFB"/>
    <w:rsid w:val="0078082A"/>
    <w:rsid w:val="00780911"/>
    <w:rsid w:val="00781D7B"/>
    <w:rsid w:val="00782673"/>
    <w:rsid w:val="00782D56"/>
    <w:rsid w:val="00783868"/>
    <w:rsid w:val="00784BD9"/>
    <w:rsid w:val="00784C5A"/>
    <w:rsid w:val="007850B5"/>
    <w:rsid w:val="00785539"/>
    <w:rsid w:val="00785F4F"/>
    <w:rsid w:val="00786686"/>
    <w:rsid w:val="00786B1C"/>
    <w:rsid w:val="00786D82"/>
    <w:rsid w:val="00786DF0"/>
    <w:rsid w:val="007877A0"/>
    <w:rsid w:val="00787AD9"/>
    <w:rsid w:val="0079063A"/>
    <w:rsid w:val="00790AAE"/>
    <w:rsid w:val="007918CA"/>
    <w:rsid w:val="00792916"/>
    <w:rsid w:val="00792F33"/>
    <w:rsid w:val="00793F60"/>
    <w:rsid w:val="0079425F"/>
    <w:rsid w:val="00795038"/>
    <w:rsid w:val="00795333"/>
    <w:rsid w:val="007958DF"/>
    <w:rsid w:val="00795D8F"/>
    <w:rsid w:val="0079634B"/>
    <w:rsid w:val="007971E2"/>
    <w:rsid w:val="00797560"/>
    <w:rsid w:val="00797881"/>
    <w:rsid w:val="00797D89"/>
    <w:rsid w:val="007A0F80"/>
    <w:rsid w:val="007A2D65"/>
    <w:rsid w:val="007A2FE6"/>
    <w:rsid w:val="007A336D"/>
    <w:rsid w:val="007A3678"/>
    <w:rsid w:val="007A592A"/>
    <w:rsid w:val="007A598B"/>
    <w:rsid w:val="007A6433"/>
    <w:rsid w:val="007A681E"/>
    <w:rsid w:val="007A68B4"/>
    <w:rsid w:val="007A6F57"/>
    <w:rsid w:val="007A7581"/>
    <w:rsid w:val="007B1B31"/>
    <w:rsid w:val="007B1D81"/>
    <w:rsid w:val="007B1F57"/>
    <w:rsid w:val="007B3069"/>
    <w:rsid w:val="007B3ACC"/>
    <w:rsid w:val="007B4EEF"/>
    <w:rsid w:val="007B52C7"/>
    <w:rsid w:val="007B5DE1"/>
    <w:rsid w:val="007B69E5"/>
    <w:rsid w:val="007B6EE5"/>
    <w:rsid w:val="007C0549"/>
    <w:rsid w:val="007C06E9"/>
    <w:rsid w:val="007C0808"/>
    <w:rsid w:val="007C11B0"/>
    <w:rsid w:val="007C1A5D"/>
    <w:rsid w:val="007C26D2"/>
    <w:rsid w:val="007C2CDD"/>
    <w:rsid w:val="007C49AA"/>
    <w:rsid w:val="007C4F5F"/>
    <w:rsid w:val="007C6A56"/>
    <w:rsid w:val="007D0DAE"/>
    <w:rsid w:val="007D19D5"/>
    <w:rsid w:val="007D245D"/>
    <w:rsid w:val="007D2A46"/>
    <w:rsid w:val="007D3BBE"/>
    <w:rsid w:val="007D4077"/>
    <w:rsid w:val="007D42E4"/>
    <w:rsid w:val="007D4620"/>
    <w:rsid w:val="007D4883"/>
    <w:rsid w:val="007D4ABA"/>
    <w:rsid w:val="007D4DD6"/>
    <w:rsid w:val="007D57C7"/>
    <w:rsid w:val="007D6032"/>
    <w:rsid w:val="007D6341"/>
    <w:rsid w:val="007D65E6"/>
    <w:rsid w:val="007D66D0"/>
    <w:rsid w:val="007D776A"/>
    <w:rsid w:val="007D7D32"/>
    <w:rsid w:val="007E0002"/>
    <w:rsid w:val="007E00C9"/>
    <w:rsid w:val="007E263B"/>
    <w:rsid w:val="007E2BAD"/>
    <w:rsid w:val="007E2E2D"/>
    <w:rsid w:val="007E3119"/>
    <w:rsid w:val="007E32BD"/>
    <w:rsid w:val="007E399C"/>
    <w:rsid w:val="007E3BDA"/>
    <w:rsid w:val="007E3C83"/>
    <w:rsid w:val="007E3F42"/>
    <w:rsid w:val="007E5C29"/>
    <w:rsid w:val="007E6947"/>
    <w:rsid w:val="007E7C86"/>
    <w:rsid w:val="007F0533"/>
    <w:rsid w:val="007F0A79"/>
    <w:rsid w:val="007F394B"/>
    <w:rsid w:val="007F3ED5"/>
    <w:rsid w:val="007F45F5"/>
    <w:rsid w:val="007F4C9C"/>
    <w:rsid w:val="007F4FAE"/>
    <w:rsid w:val="007F5201"/>
    <w:rsid w:val="007F5430"/>
    <w:rsid w:val="007F5586"/>
    <w:rsid w:val="007F5E0A"/>
    <w:rsid w:val="007F6386"/>
    <w:rsid w:val="007F6783"/>
    <w:rsid w:val="007F6A2A"/>
    <w:rsid w:val="007F76F2"/>
    <w:rsid w:val="007F7D8A"/>
    <w:rsid w:val="0080014C"/>
    <w:rsid w:val="00800C96"/>
    <w:rsid w:val="00801324"/>
    <w:rsid w:val="00803573"/>
    <w:rsid w:val="008035C6"/>
    <w:rsid w:val="00804D96"/>
    <w:rsid w:val="008056B7"/>
    <w:rsid w:val="008063EB"/>
    <w:rsid w:val="0080641D"/>
    <w:rsid w:val="0080668D"/>
    <w:rsid w:val="00806A6F"/>
    <w:rsid w:val="00806F4E"/>
    <w:rsid w:val="00807780"/>
    <w:rsid w:val="008110CD"/>
    <w:rsid w:val="008113EE"/>
    <w:rsid w:val="00811BB6"/>
    <w:rsid w:val="00811E8C"/>
    <w:rsid w:val="00812299"/>
    <w:rsid w:val="00812889"/>
    <w:rsid w:val="00812A54"/>
    <w:rsid w:val="00814204"/>
    <w:rsid w:val="008142D7"/>
    <w:rsid w:val="008143AB"/>
    <w:rsid w:val="008145FE"/>
    <w:rsid w:val="00814A18"/>
    <w:rsid w:val="008172F9"/>
    <w:rsid w:val="00817580"/>
    <w:rsid w:val="00817D1A"/>
    <w:rsid w:val="00817DAC"/>
    <w:rsid w:val="00820C60"/>
    <w:rsid w:val="00820D99"/>
    <w:rsid w:val="0082153C"/>
    <w:rsid w:val="008217BC"/>
    <w:rsid w:val="00822237"/>
    <w:rsid w:val="00822786"/>
    <w:rsid w:val="00822890"/>
    <w:rsid w:val="00822B4C"/>
    <w:rsid w:val="00823A1B"/>
    <w:rsid w:val="008245E0"/>
    <w:rsid w:val="008245E3"/>
    <w:rsid w:val="00824DCD"/>
    <w:rsid w:val="00824FC6"/>
    <w:rsid w:val="00826BE8"/>
    <w:rsid w:val="00826C33"/>
    <w:rsid w:val="00830567"/>
    <w:rsid w:val="00830753"/>
    <w:rsid w:val="008307C5"/>
    <w:rsid w:val="008314A3"/>
    <w:rsid w:val="00832A3B"/>
    <w:rsid w:val="00832E8B"/>
    <w:rsid w:val="00833049"/>
    <w:rsid w:val="00833659"/>
    <w:rsid w:val="008337F4"/>
    <w:rsid w:val="00833B75"/>
    <w:rsid w:val="008347C2"/>
    <w:rsid w:val="008349BA"/>
    <w:rsid w:val="00835083"/>
    <w:rsid w:val="00835CF8"/>
    <w:rsid w:val="00835F34"/>
    <w:rsid w:val="00835FE6"/>
    <w:rsid w:val="008364C8"/>
    <w:rsid w:val="00836D32"/>
    <w:rsid w:val="00836FE4"/>
    <w:rsid w:val="00840633"/>
    <w:rsid w:val="00840983"/>
    <w:rsid w:val="00840DAF"/>
    <w:rsid w:val="00841BB8"/>
    <w:rsid w:val="008424B4"/>
    <w:rsid w:val="00842A7D"/>
    <w:rsid w:val="0084327E"/>
    <w:rsid w:val="00844182"/>
    <w:rsid w:val="0084428D"/>
    <w:rsid w:val="00844DF1"/>
    <w:rsid w:val="00845598"/>
    <w:rsid w:val="00845B79"/>
    <w:rsid w:val="00847D01"/>
    <w:rsid w:val="00847D29"/>
    <w:rsid w:val="00847EB1"/>
    <w:rsid w:val="00850527"/>
    <w:rsid w:val="008505B0"/>
    <w:rsid w:val="00850726"/>
    <w:rsid w:val="008513B6"/>
    <w:rsid w:val="008515BD"/>
    <w:rsid w:val="00852D1E"/>
    <w:rsid w:val="00853655"/>
    <w:rsid w:val="00854548"/>
    <w:rsid w:val="008546E2"/>
    <w:rsid w:val="00854E6C"/>
    <w:rsid w:val="00855701"/>
    <w:rsid w:val="00855B0C"/>
    <w:rsid w:val="008569FC"/>
    <w:rsid w:val="00857166"/>
    <w:rsid w:val="00857673"/>
    <w:rsid w:val="00857765"/>
    <w:rsid w:val="00857838"/>
    <w:rsid w:val="00857E16"/>
    <w:rsid w:val="008606DE"/>
    <w:rsid w:val="008614A5"/>
    <w:rsid w:val="00862467"/>
    <w:rsid w:val="008625DB"/>
    <w:rsid w:val="00862648"/>
    <w:rsid w:val="00864570"/>
    <w:rsid w:val="008657D1"/>
    <w:rsid w:val="008658D0"/>
    <w:rsid w:val="00866E78"/>
    <w:rsid w:val="00867391"/>
    <w:rsid w:val="00867FEA"/>
    <w:rsid w:val="00870988"/>
    <w:rsid w:val="00870D6B"/>
    <w:rsid w:val="00870E6C"/>
    <w:rsid w:val="00871535"/>
    <w:rsid w:val="00871726"/>
    <w:rsid w:val="0087172C"/>
    <w:rsid w:val="008718A3"/>
    <w:rsid w:val="008724FC"/>
    <w:rsid w:val="00872AD0"/>
    <w:rsid w:val="00872E10"/>
    <w:rsid w:val="00874C62"/>
    <w:rsid w:val="00875308"/>
    <w:rsid w:val="0087572D"/>
    <w:rsid w:val="00875809"/>
    <w:rsid w:val="008758FC"/>
    <w:rsid w:val="00875AAA"/>
    <w:rsid w:val="00875C59"/>
    <w:rsid w:val="00876553"/>
    <w:rsid w:val="008766CE"/>
    <w:rsid w:val="00876BD9"/>
    <w:rsid w:val="00877400"/>
    <w:rsid w:val="0087796F"/>
    <w:rsid w:val="008802F2"/>
    <w:rsid w:val="00880F13"/>
    <w:rsid w:val="008811FE"/>
    <w:rsid w:val="008815AC"/>
    <w:rsid w:val="008819E9"/>
    <w:rsid w:val="00881B7B"/>
    <w:rsid w:val="00881E95"/>
    <w:rsid w:val="00882ECC"/>
    <w:rsid w:val="00883231"/>
    <w:rsid w:val="008836A7"/>
    <w:rsid w:val="00884F0F"/>
    <w:rsid w:val="008854A7"/>
    <w:rsid w:val="00886585"/>
    <w:rsid w:val="00886A21"/>
    <w:rsid w:val="008873F6"/>
    <w:rsid w:val="00890682"/>
    <w:rsid w:val="00890A10"/>
    <w:rsid w:val="008911D5"/>
    <w:rsid w:val="00893780"/>
    <w:rsid w:val="00893F8A"/>
    <w:rsid w:val="008944B6"/>
    <w:rsid w:val="00894D75"/>
    <w:rsid w:val="00895442"/>
    <w:rsid w:val="0089560E"/>
    <w:rsid w:val="00895AFC"/>
    <w:rsid w:val="00895B89"/>
    <w:rsid w:val="0089606B"/>
    <w:rsid w:val="0089679D"/>
    <w:rsid w:val="00896892"/>
    <w:rsid w:val="00896B3A"/>
    <w:rsid w:val="00897859"/>
    <w:rsid w:val="008978FE"/>
    <w:rsid w:val="008A04DA"/>
    <w:rsid w:val="008A0526"/>
    <w:rsid w:val="008A123B"/>
    <w:rsid w:val="008A1306"/>
    <w:rsid w:val="008A190D"/>
    <w:rsid w:val="008A1B77"/>
    <w:rsid w:val="008A285D"/>
    <w:rsid w:val="008A2D46"/>
    <w:rsid w:val="008A36E4"/>
    <w:rsid w:val="008A3746"/>
    <w:rsid w:val="008A3B58"/>
    <w:rsid w:val="008A3D2A"/>
    <w:rsid w:val="008A4363"/>
    <w:rsid w:val="008A529B"/>
    <w:rsid w:val="008A564A"/>
    <w:rsid w:val="008A56E9"/>
    <w:rsid w:val="008A58BD"/>
    <w:rsid w:val="008A5DAC"/>
    <w:rsid w:val="008B04DA"/>
    <w:rsid w:val="008B12CD"/>
    <w:rsid w:val="008B19AA"/>
    <w:rsid w:val="008B1C06"/>
    <w:rsid w:val="008B2023"/>
    <w:rsid w:val="008B205B"/>
    <w:rsid w:val="008B3581"/>
    <w:rsid w:val="008B37C3"/>
    <w:rsid w:val="008B4A12"/>
    <w:rsid w:val="008B4DEE"/>
    <w:rsid w:val="008B56BA"/>
    <w:rsid w:val="008B5A1F"/>
    <w:rsid w:val="008B5C89"/>
    <w:rsid w:val="008B6796"/>
    <w:rsid w:val="008B6EA5"/>
    <w:rsid w:val="008B7161"/>
    <w:rsid w:val="008B75F1"/>
    <w:rsid w:val="008C0EE2"/>
    <w:rsid w:val="008C1DDC"/>
    <w:rsid w:val="008C2152"/>
    <w:rsid w:val="008C2BA9"/>
    <w:rsid w:val="008C2FD1"/>
    <w:rsid w:val="008C323E"/>
    <w:rsid w:val="008C3379"/>
    <w:rsid w:val="008C3906"/>
    <w:rsid w:val="008C41CD"/>
    <w:rsid w:val="008C4A42"/>
    <w:rsid w:val="008C4B7B"/>
    <w:rsid w:val="008C51C8"/>
    <w:rsid w:val="008C5478"/>
    <w:rsid w:val="008C5C32"/>
    <w:rsid w:val="008C6912"/>
    <w:rsid w:val="008C6D41"/>
    <w:rsid w:val="008C72FE"/>
    <w:rsid w:val="008D0807"/>
    <w:rsid w:val="008D0E34"/>
    <w:rsid w:val="008D15AD"/>
    <w:rsid w:val="008D1982"/>
    <w:rsid w:val="008D19BC"/>
    <w:rsid w:val="008D2126"/>
    <w:rsid w:val="008D3EEC"/>
    <w:rsid w:val="008D4561"/>
    <w:rsid w:val="008D48D5"/>
    <w:rsid w:val="008D4EA1"/>
    <w:rsid w:val="008D4FAB"/>
    <w:rsid w:val="008D62FA"/>
    <w:rsid w:val="008D64DC"/>
    <w:rsid w:val="008D6CE8"/>
    <w:rsid w:val="008D6F8E"/>
    <w:rsid w:val="008D7364"/>
    <w:rsid w:val="008D77FA"/>
    <w:rsid w:val="008E180A"/>
    <w:rsid w:val="008E2484"/>
    <w:rsid w:val="008E2B82"/>
    <w:rsid w:val="008E316B"/>
    <w:rsid w:val="008E4A39"/>
    <w:rsid w:val="008E4D93"/>
    <w:rsid w:val="008E52B1"/>
    <w:rsid w:val="008E5453"/>
    <w:rsid w:val="008E5D58"/>
    <w:rsid w:val="008E6981"/>
    <w:rsid w:val="008E701F"/>
    <w:rsid w:val="008E715E"/>
    <w:rsid w:val="008E771D"/>
    <w:rsid w:val="008F0317"/>
    <w:rsid w:val="008F08A1"/>
    <w:rsid w:val="008F2399"/>
    <w:rsid w:val="008F2B99"/>
    <w:rsid w:val="008F2E80"/>
    <w:rsid w:val="008F31B2"/>
    <w:rsid w:val="008F3908"/>
    <w:rsid w:val="008F3DDC"/>
    <w:rsid w:val="008F42F6"/>
    <w:rsid w:val="008F4B5F"/>
    <w:rsid w:val="008F5C30"/>
    <w:rsid w:val="008F5FB1"/>
    <w:rsid w:val="008F61A7"/>
    <w:rsid w:val="008F6229"/>
    <w:rsid w:val="008F6601"/>
    <w:rsid w:val="008F66D9"/>
    <w:rsid w:val="008F7289"/>
    <w:rsid w:val="008F73B4"/>
    <w:rsid w:val="008F7559"/>
    <w:rsid w:val="008F790D"/>
    <w:rsid w:val="009004EC"/>
    <w:rsid w:val="00900C86"/>
    <w:rsid w:val="00900CD4"/>
    <w:rsid w:val="00900E94"/>
    <w:rsid w:val="00900FC5"/>
    <w:rsid w:val="0090348B"/>
    <w:rsid w:val="009043CE"/>
    <w:rsid w:val="0090444D"/>
    <w:rsid w:val="009045D3"/>
    <w:rsid w:val="009048F4"/>
    <w:rsid w:val="00904E07"/>
    <w:rsid w:val="0090501C"/>
    <w:rsid w:val="00905550"/>
    <w:rsid w:val="009058C2"/>
    <w:rsid w:val="00905B20"/>
    <w:rsid w:val="0090619F"/>
    <w:rsid w:val="009064AF"/>
    <w:rsid w:val="009064D1"/>
    <w:rsid w:val="0090700B"/>
    <w:rsid w:val="009076FB"/>
    <w:rsid w:val="00910C25"/>
    <w:rsid w:val="00910F33"/>
    <w:rsid w:val="009110DA"/>
    <w:rsid w:val="00911586"/>
    <w:rsid w:val="00912090"/>
    <w:rsid w:val="00912EB5"/>
    <w:rsid w:val="00913A19"/>
    <w:rsid w:val="00913BDB"/>
    <w:rsid w:val="009145D6"/>
    <w:rsid w:val="00914C62"/>
    <w:rsid w:val="00914E18"/>
    <w:rsid w:val="00915711"/>
    <w:rsid w:val="00915793"/>
    <w:rsid w:val="00915E17"/>
    <w:rsid w:val="00916784"/>
    <w:rsid w:val="0091732C"/>
    <w:rsid w:val="00920031"/>
    <w:rsid w:val="0092035C"/>
    <w:rsid w:val="009205FD"/>
    <w:rsid w:val="00920F26"/>
    <w:rsid w:val="009212FC"/>
    <w:rsid w:val="00921BD7"/>
    <w:rsid w:val="00921DF2"/>
    <w:rsid w:val="00922CE4"/>
    <w:rsid w:val="00923495"/>
    <w:rsid w:val="0092380C"/>
    <w:rsid w:val="00923C6C"/>
    <w:rsid w:val="00923F9B"/>
    <w:rsid w:val="00924B08"/>
    <w:rsid w:val="00924DE4"/>
    <w:rsid w:val="0092531A"/>
    <w:rsid w:val="00925612"/>
    <w:rsid w:val="009257BD"/>
    <w:rsid w:val="00925F77"/>
    <w:rsid w:val="009276BD"/>
    <w:rsid w:val="00927FFC"/>
    <w:rsid w:val="0093009A"/>
    <w:rsid w:val="00930575"/>
    <w:rsid w:val="00931718"/>
    <w:rsid w:val="009328AC"/>
    <w:rsid w:val="0093487B"/>
    <w:rsid w:val="00934BB4"/>
    <w:rsid w:val="009353C6"/>
    <w:rsid w:val="00935F70"/>
    <w:rsid w:val="0093606E"/>
    <w:rsid w:val="009360EA"/>
    <w:rsid w:val="00936226"/>
    <w:rsid w:val="009362F1"/>
    <w:rsid w:val="009367BE"/>
    <w:rsid w:val="009372F9"/>
    <w:rsid w:val="009375C4"/>
    <w:rsid w:val="00937607"/>
    <w:rsid w:val="00937B97"/>
    <w:rsid w:val="00940B27"/>
    <w:rsid w:val="00942330"/>
    <w:rsid w:val="00943EF7"/>
    <w:rsid w:val="00944B94"/>
    <w:rsid w:val="00945AD0"/>
    <w:rsid w:val="00945DDB"/>
    <w:rsid w:val="00946EC8"/>
    <w:rsid w:val="0094794B"/>
    <w:rsid w:val="009503E3"/>
    <w:rsid w:val="009506DF"/>
    <w:rsid w:val="00950910"/>
    <w:rsid w:val="00951B2C"/>
    <w:rsid w:val="00951C0F"/>
    <w:rsid w:val="00952326"/>
    <w:rsid w:val="0095397D"/>
    <w:rsid w:val="0095466D"/>
    <w:rsid w:val="0095552D"/>
    <w:rsid w:val="00956307"/>
    <w:rsid w:val="009563C2"/>
    <w:rsid w:val="00956670"/>
    <w:rsid w:val="00956F82"/>
    <w:rsid w:val="00957180"/>
    <w:rsid w:val="009576AE"/>
    <w:rsid w:val="0095797D"/>
    <w:rsid w:val="0096138E"/>
    <w:rsid w:val="009614C1"/>
    <w:rsid w:val="009615E8"/>
    <w:rsid w:val="009616CA"/>
    <w:rsid w:val="009628EB"/>
    <w:rsid w:val="00962B56"/>
    <w:rsid w:val="00963AF5"/>
    <w:rsid w:val="009642C4"/>
    <w:rsid w:val="00964B47"/>
    <w:rsid w:val="00965FBB"/>
    <w:rsid w:val="00966B82"/>
    <w:rsid w:val="00967086"/>
    <w:rsid w:val="00970CAD"/>
    <w:rsid w:val="009717C6"/>
    <w:rsid w:val="00971D8C"/>
    <w:rsid w:val="00972BCC"/>
    <w:rsid w:val="00973432"/>
    <w:rsid w:val="00974043"/>
    <w:rsid w:val="00974097"/>
    <w:rsid w:val="00974A02"/>
    <w:rsid w:val="00975620"/>
    <w:rsid w:val="00977947"/>
    <w:rsid w:val="00977B6E"/>
    <w:rsid w:val="009803C8"/>
    <w:rsid w:val="00980517"/>
    <w:rsid w:val="009805D5"/>
    <w:rsid w:val="009809EF"/>
    <w:rsid w:val="00981A47"/>
    <w:rsid w:val="00981B1A"/>
    <w:rsid w:val="0098210A"/>
    <w:rsid w:val="00982D48"/>
    <w:rsid w:val="00983328"/>
    <w:rsid w:val="009837B5"/>
    <w:rsid w:val="00983EB7"/>
    <w:rsid w:val="0098404C"/>
    <w:rsid w:val="00984351"/>
    <w:rsid w:val="0098545C"/>
    <w:rsid w:val="00985774"/>
    <w:rsid w:val="00985E7F"/>
    <w:rsid w:val="009862B3"/>
    <w:rsid w:val="009864C7"/>
    <w:rsid w:val="00986B1B"/>
    <w:rsid w:val="00986C36"/>
    <w:rsid w:val="0098714B"/>
    <w:rsid w:val="00987B71"/>
    <w:rsid w:val="009901F8"/>
    <w:rsid w:val="00990377"/>
    <w:rsid w:val="009906ED"/>
    <w:rsid w:val="00990EB0"/>
    <w:rsid w:val="00991312"/>
    <w:rsid w:val="00991650"/>
    <w:rsid w:val="009916D8"/>
    <w:rsid w:val="009925F6"/>
    <w:rsid w:val="009929A3"/>
    <w:rsid w:val="00992BDF"/>
    <w:rsid w:val="009933E1"/>
    <w:rsid w:val="009934E2"/>
    <w:rsid w:val="00993F23"/>
    <w:rsid w:val="00994136"/>
    <w:rsid w:val="009943BA"/>
    <w:rsid w:val="0099459D"/>
    <w:rsid w:val="0099577F"/>
    <w:rsid w:val="00995986"/>
    <w:rsid w:val="00995CBA"/>
    <w:rsid w:val="009965BB"/>
    <w:rsid w:val="0099680E"/>
    <w:rsid w:val="009970A6"/>
    <w:rsid w:val="0099733A"/>
    <w:rsid w:val="009A011B"/>
    <w:rsid w:val="009A0A8E"/>
    <w:rsid w:val="009A0D58"/>
    <w:rsid w:val="009A14CA"/>
    <w:rsid w:val="009A1B55"/>
    <w:rsid w:val="009A1CCE"/>
    <w:rsid w:val="009A1D0F"/>
    <w:rsid w:val="009A2416"/>
    <w:rsid w:val="009A274D"/>
    <w:rsid w:val="009A3B30"/>
    <w:rsid w:val="009A46B3"/>
    <w:rsid w:val="009A4AF7"/>
    <w:rsid w:val="009A4E5F"/>
    <w:rsid w:val="009A52C7"/>
    <w:rsid w:val="009A55B3"/>
    <w:rsid w:val="009A5A8C"/>
    <w:rsid w:val="009A6912"/>
    <w:rsid w:val="009A7FD1"/>
    <w:rsid w:val="009B0AF0"/>
    <w:rsid w:val="009B1345"/>
    <w:rsid w:val="009B2321"/>
    <w:rsid w:val="009B259F"/>
    <w:rsid w:val="009B35D2"/>
    <w:rsid w:val="009B4174"/>
    <w:rsid w:val="009B44AB"/>
    <w:rsid w:val="009B47E2"/>
    <w:rsid w:val="009B4A38"/>
    <w:rsid w:val="009B524E"/>
    <w:rsid w:val="009B6672"/>
    <w:rsid w:val="009C00B1"/>
    <w:rsid w:val="009C02F3"/>
    <w:rsid w:val="009C0761"/>
    <w:rsid w:val="009C0C13"/>
    <w:rsid w:val="009C0F34"/>
    <w:rsid w:val="009C10E2"/>
    <w:rsid w:val="009C2B17"/>
    <w:rsid w:val="009C2DC5"/>
    <w:rsid w:val="009C3078"/>
    <w:rsid w:val="009C33F8"/>
    <w:rsid w:val="009C3A40"/>
    <w:rsid w:val="009C419D"/>
    <w:rsid w:val="009C6ACA"/>
    <w:rsid w:val="009C6CD7"/>
    <w:rsid w:val="009C750B"/>
    <w:rsid w:val="009C7536"/>
    <w:rsid w:val="009D028D"/>
    <w:rsid w:val="009D02BD"/>
    <w:rsid w:val="009D036E"/>
    <w:rsid w:val="009D0C98"/>
    <w:rsid w:val="009D0E7C"/>
    <w:rsid w:val="009D1023"/>
    <w:rsid w:val="009D176F"/>
    <w:rsid w:val="009D1850"/>
    <w:rsid w:val="009D3EAA"/>
    <w:rsid w:val="009D448B"/>
    <w:rsid w:val="009D4914"/>
    <w:rsid w:val="009D4F55"/>
    <w:rsid w:val="009D65A8"/>
    <w:rsid w:val="009E0D13"/>
    <w:rsid w:val="009E1F4B"/>
    <w:rsid w:val="009E37C7"/>
    <w:rsid w:val="009E3DDD"/>
    <w:rsid w:val="009E437C"/>
    <w:rsid w:val="009E4DE3"/>
    <w:rsid w:val="009E5732"/>
    <w:rsid w:val="009E5CE6"/>
    <w:rsid w:val="009E5DDB"/>
    <w:rsid w:val="009E5ECE"/>
    <w:rsid w:val="009E6340"/>
    <w:rsid w:val="009E724E"/>
    <w:rsid w:val="009E7949"/>
    <w:rsid w:val="009F00F4"/>
    <w:rsid w:val="009F0A5F"/>
    <w:rsid w:val="009F156C"/>
    <w:rsid w:val="009F1729"/>
    <w:rsid w:val="009F1750"/>
    <w:rsid w:val="009F1C85"/>
    <w:rsid w:val="009F22F7"/>
    <w:rsid w:val="009F23EA"/>
    <w:rsid w:val="009F3495"/>
    <w:rsid w:val="009F4CFB"/>
    <w:rsid w:val="009F634A"/>
    <w:rsid w:val="009F6B36"/>
    <w:rsid w:val="009F7FE2"/>
    <w:rsid w:val="00A0083A"/>
    <w:rsid w:val="00A0086F"/>
    <w:rsid w:val="00A029C7"/>
    <w:rsid w:val="00A02E26"/>
    <w:rsid w:val="00A02E35"/>
    <w:rsid w:val="00A02FF6"/>
    <w:rsid w:val="00A03169"/>
    <w:rsid w:val="00A03391"/>
    <w:rsid w:val="00A03876"/>
    <w:rsid w:val="00A0389A"/>
    <w:rsid w:val="00A04A07"/>
    <w:rsid w:val="00A06DBF"/>
    <w:rsid w:val="00A07786"/>
    <w:rsid w:val="00A07BBB"/>
    <w:rsid w:val="00A104B7"/>
    <w:rsid w:val="00A108C4"/>
    <w:rsid w:val="00A10A95"/>
    <w:rsid w:val="00A117C7"/>
    <w:rsid w:val="00A13274"/>
    <w:rsid w:val="00A13343"/>
    <w:rsid w:val="00A14A2A"/>
    <w:rsid w:val="00A1504F"/>
    <w:rsid w:val="00A15153"/>
    <w:rsid w:val="00A15262"/>
    <w:rsid w:val="00A164CB"/>
    <w:rsid w:val="00A1651F"/>
    <w:rsid w:val="00A16D07"/>
    <w:rsid w:val="00A176C5"/>
    <w:rsid w:val="00A2020D"/>
    <w:rsid w:val="00A207B7"/>
    <w:rsid w:val="00A212D3"/>
    <w:rsid w:val="00A21941"/>
    <w:rsid w:val="00A21B5E"/>
    <w:rsid w:val="00A21FC1"/>
    <w:rsid w:val="00A221F7"/>
    <w:rsid w:val="00A24870"/>
    <w:rsid w:val="00A2650A"/>
    <w:rsid w:val="00A270CB"/>
    <w:rsid w:val="00A302DB"/>
    <w:rsid w:val="00A303CD"/>
    <w:rsid w:val="00A30AAC"/>
    <w:rsid w:val="00A31155"/>
    <w:rsid w:val="00A31610"/>
    <w:rsid w:val="00A31B9B"/>
    <w:rsid w:val="00A32E29"/>
    <w:rsid w:val="00A331C2"/>
    <w:rsid w:val="00A34001"/>
    <w:rsid w:val="00A3432C"/>
    <w:rsid w:val="00A36FDB"/>
    <w:rsid w:val="00A37619"/>
    <w:rsid w:val="00A378BB"/>
    <w:rsid w:val="00A37F9C"/>
    <w:rsid w:val="00A40D25"/>
    <w:rsid w:val="00A419D3"/>
    <w:rsid w:val="00A422A6"/>
    <w:rsid w:val="00A42326"/>
    <w:rsid w:val="00A43343"/>
    <w:rsid w:val="00A43541"/>
    <w:rsid w:val="00A44763"/>
    <w:rsid w:val="00A447C5"/>
    <w:rsid w:val="00A44814"/>
    <w:rsid w:val="00A44BAA"/>
    <w:rsid w:val="00A45392"/>
    <w:rsid w:val="00A459E3"/>
    <w:rsid w:val="00A46214"/>
    <w:rsid w:val="00A46CEC"/>
    <w:rsid w:val="00A47D01"/>
    <w:rsid w:val="00A47F1E"/>
    <w:rsid w:val="00A52813"/>
    <w:rsid w:val="00A52DF6"/>
    <w:rsid w:val="00A538C1"/>
    <w:rsid w:val="00A54915"/>
    <w:rsid w:val="00A549A9"/>
    <w:rsid w:val="00A55186"/>
    <w:rsid w:val="00A5602C"/>
    <w:rsid w:val="00A5618A"/>
    <w:rsid w:val="00A56617"/>
    <w:rsid w:val="00A56BD3"/>
    <w:rsid w:val="00A60D8D"/>
    <w:rsid w:val="00A61825"/>
    <w:rsid w:val="00A61E5F"/>
    <w:rsid w:val="00A62101"/>
    <w:rsid w:val="00A62359"/>
    <w:rsid w:val="00A62D55"/>
    <w:rsid w:val="00A631B3"/>
    <w:rsid w:val="00A6346B"/>
    <w:rsid w:val="00A6369B"/>
    <w:rsid w:val="00A65414"/>
    <w:rsid w:val="00A65E54"/>
    <w:rsid w:val="00A665ED"/>
    <w:rsid w:val="00A66723"/>
    <w:rsid w:val="00A6674D"/>
    <w:rsid w:val="00A705A5"/>
    <w:rsid w:val="00A719D5"/>
    <w:rsid w:val="00A72446"/>
    <w:rsid w:val="00A72700"/>
    <w:rsid w:val="00A73832"/>
    <w:rsid w:val="00A744BB"/>
    <w:rsid w:val="00A7538D"/>
    <w:rsid w:val="00A75D6A"/>
    <w:rsid w:val="00A778FD"/>
    <w:rsid w:val="00A77CAD"/>
    <w:rsid w:val="00A80065"/>
    <w:rsid w:val="00A80A32"/>
    <w:rsid w:val="00A81A25"/>
    <w:rsid w:val="00A8325B"/>
    <w:rsid w:val="00A834B5"/>
    <w:rsid w:val="00A84276"/>
    <w:rsid w:val="00A84403"/>
    <w:rsid w:val="00A84569"/>
    <w:rsid w:val="00A84928"/>
    <w:rsid w:val="00A84CDE"/>
    <w:rsid w:val="00A85B96"/>
    <w:rsid w:val="00A85CAA"/>
    <w:rsid w:val="00A867E3"/>
    <w:rsid w:val="00A872DB"/>
    <w:rsid w:val="00A90336"/>
    <w:rsid w:val="00A91B6A"/>
    <w:rsid w:val="00A921E1"/>
    <w:rsid w:val="00A92214"/>
    <w:rsid w:val="00A922D8"/>
    <w:rsid w:val="00A9274C"/>
    <w:rsid w:val="00A92911"/>
    <w:rsid w:val="00A92BE5"/>
    <w:rsid w:val="00A93271"/>
    <w:rsid w:val="00A93491"/>
    <w:rsid w:val="00A93AEA"/>
    <w:rsid w:val="00A93CBE"/>
    <w:rsid w:val="00A94AA4"/>
    <w:rsid w:val="00A9597C"/>
    <w:rsid w:val="00A96196"/>
    <w:rsid w:val="00A967D0"/>
    <w:rsid w:val="00A96A25"/>
    <w:rsid w:val="00A971AB"/>
    <w:rsid w:val="00A97EAE"/>
    <w:rsid w:val="00A97ED6"/>
    <w:rsid w:val="00AA0289"/>
    <w:rsid w:val="00AA04E7"/>
    <w:rsid w:val="00AA0C89"/>
    <w:rsid w:val="00AA1DA0"/>
    <w:rsid w:val="00AA2501"/>
    <w:rsid w:val="00AA2A09"/>
    <w:rsid w:val="00AA3443"/>
    <w:rsid w:val="00AA531C"/>
    <w:rsid w:val="00AA5ECE"/>
    <w:rsid w:val="00AA5EDA"/>
    <w:rsid w:val="00AA5FD0"/>
    <w:rsid w:val="00AA60CE"/>
    <w:rsid w:val="00AA6369"/>
    <w:rsid w:val="00AA75B5"/>
    <w:rsid w:val="00AA7716"/>
    <w:rsid w:val="00AB0485"/>
    <w:rsid w:val="00AB0EC7"/>
    <w:rsid w:val="00AB1F46"/>
    <w:rsid w:val="00AB2043"/>
    <w:rsid w:val="00AB21ED"/>
    <w:rsid w:val="00AB3B41"/>
    <w:rsid w:val="00AB3B4C"/>
    <w:rsid w:val="00AB402F"/>
    <w:rsid w:val="00AB4E26"/>
    <w:rsid w:val="00AB4FBF"/>
    <w:rsid w:val="00AB6501"/>
    <w:rsid w:val="00AB6EB3"/>
    <w:rsid w:val="00AB6EC1"/>
    <w:rsid w:val="00AB6EC9"/>
    <w:rsid w:val="00AB7277"/>
    <w:rsid w:val="00AB7443"/>
    <w:rsid w:val="00AB7553"/>
    <w:rsid w:val="00AC05C7"/>
    <w:rsid w:val="00AC0E84"/>
    <w:rsid w:val="00AC18A9"/>
    <w:rsid w:val="00AC2336"/>
    <w:rsid w:val="00AC27E4"/>
    <w:rsid w:val="00AC3914"/>
    <w:rsid w:val="00AC5687"/>
    <w:rsid w:val="00AC56F0"/>
    <w:rsid w:val="00AC577B"/>
    <w:rsid w:val="00AC5BFC"/>
    <w:rsid w:val="00AC5CA7"/>
    <w:rsid w:val="00AC5EAA"/>
    <w:rsid w:val="00AC628A"/>
    <w:rsid w:val="00AC62D2"/>
    <w:rsid w:val="00AC69A8"/>
    <w:rsid w:val="00AC6CAC"/>
    <w:rsid w:val="00AC7A48"/>
    <w:rsid w:val="00AC7C58"/>
    <w:rsid w:val="00AC7E83"/>
    <w:rsid w:val="00AD047B"/>
    <w:rsid w:val="00AD1824"/>
    <w:rsid w:val="00AD1F5A"/>
    <w:rsid w:val="00AD23C5"/>
    <w:rsid w:val="00AD26ED"/>
    <w:rsid w:val="00AD274A"/>
    <w:rsid w:val="00AD330F"/>
    <w:rsid w:val="00AD3AD4"/>
    <w:rsid w:val="00AD3C04"/>
    <w:rsid w:val="00AD3D5B"/>
    <w:rsid w:val="00AD563A"/>
    <w:rsid w:val="00AD5D94"/>
    <w:rsid w:val="00AD6452"/>
    <w:rsid w:val="00AD7294"/>
    <w:rsid w:val="00AD7510"/>
    <w:rsid w:val="00AD7815"/>
    <w:rsid w:val="00AE0283"/>
    <w:rsid w:val="00AE0848"/>
    <w:rsid w:val="00AE09F9"/>
    <w:rsid w:val="00AE0A5E"/>
    <w:rsid w:val="00AE0B66"/>
    <w:rsid w:val="00AE107E"/>
    <w:rsid w:val="00AE10D3"/>
    <w:rsid w:val="00AE1F37"/>
    <w:rsid w:val="00AE2F82"/>
    <w:rsid w:val="00AE45A3"/>
    <w:rsid w:val="00AE51EB"/>
    <w:rsid w:val="00AE6534"/>
    <w:rsid w:val="00AE6C15"/>
    <w:rsid w:val="00AE7060"/>
    <w:rsid w:val="00AE7B5C"/>
    <w:rsid w:val="00AF0478"/>
    <w:rsid w:val="00AF096A"/>
    <w:rsid w:val="00AF11DA"/>
    <w:rsid w:val="00AF14F0"/>
    <w:rsid w:val="00AF1DED"/>
    <w:rsid w:val="00AF1E40"/>
    <w:rsid w:val="00AF386A"/>
    <w:rsid w:val="00AF4DD3"/>
    <w:rsid w:val="00AF5AFA"/>
    <w:rsid w:val="00AF5CAB"/>
    <w:rsid w:val="00AF60EB"/>
    <w:rsid w:val="00AF64CD"/>
    <w:rsid w:val="00AF6909"/>
    <w:rsid w:val="00AF7432"/>
    <w:rsid w:val="00AF799E"/>
    <w:rsid w:val="00B00464"/>
    <w:rsid w:val="00B0077C"/>
    <w:rsid w:val="00B00BB5"/>
    <w:rsid w:val="00B00D26"/>
    <w:rsid w:val="00B00E01"/>
    <w:rsid w:val="00B01D8F"/>
    <w:rsid w:val="00B022BC"/>
    <w:rsid w:val="00B03292"/>
    <w:rsid w:val="00B03799"/>
    <w:rsid w:val="00B047FD"/>
    <w:rsid w:val="00B04867"/>
    <w:rsid w:val="00B04A01"/>
    <w:rsid w:val="00B05248"/>
    <w:rsid w:val="00B05671"/>
    <w:rsid w:val="00B05A8A"/>
    <w:rsid w:val="00B05B41"/>
    <w:rsid w:val="00B05F39"/>
    <w:rsid w:val="00B0604A"/>
    <w:rsid w:val="00B060E2"/>
    <w:rsid w:val="00B06138"/>
    <w:rsid w:val="00B06383"/>
    <w:rsid w:val="00B06CA0"/>
    <w:rsid w:val="00B07E6C"/>
    <w:rsid w:val="00B108A0"/>
    <w:rsid w:val="00B11D14"/>
    <w:rsid w:val="00B11E2F"/>
    <w:rsid w:val="00B1313C"/>
    <w:rsid w:val="00B13C39"/>
    <w:rsid w:val="00B13DBE"/>
    <w:rsid w:val="00B13F7F"/>
    <w:rsid w:val="00B14600"/>
    <w:rsid w:val="00B14C4F"/>
    <w:rsid w:val="00B162DA"/>
    <w:rsid w:val="00B168B9"/>
    <w:rsid w:val="00B17B8D"/>
    <w:rsid w:val="00B17DE4"/>
    <w:rsid w:val="00B20E68"/>
    <w:rsid w:val="00B21837"/>
    <w:rsid w:val="00B219E8"/>
    <w:rsid w:val="00B21BD1"/>
    <w:rsid w:val="00B21CF1"/>
    <w:rsid w:val="00B22408"/>
    <w:rsid w:val="00B224B1"/>
    <w:rsid w:val="00B22510"/>
    <w:rsid w:val="00B22B0D"/>
    <w:rsid w:val="00B22C15"/>
    <w:rsid w:val="00B22FFD"/>
    <w:rsid w:val="00B236BA"/>
    <w:rsid w:val="00B245CC"/>
    <w:rsid w:val="00B245FB"/>
    <w:rsid w:val="00B25B3D"/>
    <w:rsid w:val="00B25D00"/>
    <w:rsid w:val="00B2601E"/>
    <w:rsid w:val="00B27563"/>
    <w:rsid w:val="00B308CD"/>
    <w:rsid w:val="00B30C1E"/>
    <w:rsid w:val="00B31CB7"/>
    <w:rsid w:val="00B333E6"/>
    <w:rsid w:val="00B3370F"/>
    <w:rsid w:val="00B34374"/>
    <w:rsid w:val="00B348EE"/>
    <w:rsid w:val="00B34EB8"/>
    <w:rsid w:val="00B364B0"/>
    <w:rsid w:val="00B36A6D"/>
    <w:rsid w:val="00B36AD1"/>
    <w:rsid w:val="00B36CB5"/>
    <w:rsid w:val="00B36E9A"/>
    <w:rsid w:val="00B37554"/>
    <w:rsid w:val="00B3793C"/>
    <w:rsid w:val="00B40018"/>
    <w:rsid w:val="00B41DDC"/>
    <w:rsid w:val="00B43788"/>
    <w:rsid w:val="00B43999"/>
    <w:rsid w:val="00B44CC9"/>
    <w:rsid w:val="00B450FE"/>
    <w:rsid w:val="00B453EF"/>
    <w:rsid w:val="00B45929"/>
    <w:rsid w:val="00B45DFD"/>
    <w:rsid w:val="00B47101"/>
    <w:rsid w:val="00B474B0"/>
    <w:rsid w:val="00B47B38"/>
    <w:rsid w:val="00B47EF4"/>
    <w:rsid w:val="00B50108"/>
    <w:rsid w:val="00B50123"/>
    <w:rsid w:val="00B5061B"/>
    <w:rsid w:val="00B5095D"/>
    <w:rsid w:val="00B51BA8"/>
    <w:rsid w:val="00B523BD"/>
    <w:rsid w:val="00B537F8"/>
    <w:rsid w:val="00B53BFC"/>
    <w:rsid w:val="00B53D23"/>
    <w:rsid w:val="00B53DEF"/>
    <w:rsid w:val="00B542E8"/>
    <w:rsid w:val="00B55B66"/>
    <w:rsid w:val="00B55C6F"/>
    <w:rsid w:val="00B56779"/>
    <w:rsid w:val="00B57A1B"/>
    <w:rsid w:val="00B57A2C"/>
    <w:rsid w:val="00B6017C"/>
    <w:rsid w:val="00B60983"/>
    <w:rsid w:val="00B61A6F"/>
    <w:rsid w:val="00B61D3D"/>
    <w:rsid w:val="00B629E1"/>
    <w:rsid w:val="00B652F7"/>
    <w:rsid w:val="00B65786"/>
    <w:rsid w:val="00B65A1D"/>
    <w:rsid w:val="00B65CD3"/>
    <w:rsid w:val="00B65F7F"/>
    <w:rsid w:val="00B66104"/>
    <w:rsid w:val="00B66453"/>
    <w:rsid w:val="00B67196"/>
    <w:rsid w:val="00B67733"/>
    <w:rsid w:val="00B71340"/>
    <w:rsid w:val="00B7182B"/>
    <w:rsid w:val="00B719FD"/>
    <w:rsid w:val="00B723D0"/>
    <w:rsid w:val="00B73BCF"/>
    <w:rsid w:val="00B74552"/>
    <w:rsid w:val="00B74604"/>
    <w:rsid w:val="00B749E0"/>
    <w:rsid w:val="00B74C9C"/>
    <w:rsid w:val="00B7566C"/>
    <w:rsid w:val="00B756F2"/>
    <w:rsid w:val="00B757AA"/>
    <w:rsid w:val="00B75A05"/>
    <w:rsid w:val="00B75CBE"/>
    <w:rsid w:val="00B777BF"/>
    <w:rsid w:val="00B77EC5"/>
    <w:rsid w:val="00B77FD7"/>
    <w:rsid w:val="00B812EB"/>
    <w:rsid w:val="00B8141D"/>
    <w:rsid w:val="00B81F03"/>
    <w:rsid w:val="00B82C5E"/>
    <w:rsid w:val="00B83083"/>
    <w:rsid w:val="00B831EB"/>
    <w:rsid w:val="00B83767"/>
    <w:rsid w:val="00B84060"/>
    <w:rsid w:val="00B84C7D"/>
    <w:rsid w:val="00B852FB"/>
    <w:rsid w:val="00B864D8"/>
    <w:rsid w:val="00B86916"/>
    <w:rsid w:val="00B86E6E"/>
    <w:rsid w:val="00B87960"/>
    <w:rsid w:val="00B87B38"/>
    <w:rsid w:val="00B907BB"/>
    <w:rsid w:val="00B90D18"/>
    <w:rsid w:val="00B91242"/>
    <w:rsid w:val="00B918A0"/>
    <w:rsid w:val="00B91A43"/>
    <w:rsid w:val="00B923E2"/>
    <w:rsid w:val="00B93338"/>
    <w:rsid w:val="00B93FED"/>
    <w:rsid w:val="00B9457B"/>
    <w:rsid w:val="00B9468F"/>
    <w:rsid w:val="00B94F4A"/>
    <w:rsid w:val="00B9506F"/>
    <w:rsid w:val="00B95430"/>
    <w:rsid w:val="00B962C8"/>
    <w:rsid w:val="00B96373"/>
    <w:rsid w:val="00B96997"/>
    <w:rsid w:val="00B97DC0"/>
    <w:rsid w:val="00BA10E9"/>
    <w:rsid w:val="00BA1116"/>
    <w:rsid w:val="00BA1235"/>
    <w:rsid w:val="00BA1D1E"/>
    <w:rsid w:val="00BA2D29"/>
    <w:rsid w:val="00BA4980"/>
    <w:rsid w:val="00BA4B66"/>
    <w:rsid w:val="00BA5523"/>
    <w:rsid w:val="00BA674C"/>
    <w:rsid w:val="00BA6B40"/>
    <w:rsid w:val="00BA6FE1"/>
    <w:rsid w:val="00BA7E79"/>
    <w:rsid w:val="00BB016B"/>
    <w:rsid w:val="00BB0618"/>
    <w:rsid w:val="00BB0739"/>
    <w:rsid w:val="00BB22AA"/>
    <w:rsid w:val="00BB251E"/>
    <w:rsid w:val="00BB3068"/>
    <w:rsid w:val="00BB382D"/>
    <w:rsid w:val="00BB4525"/>
    <w:rsid w:val="00BB468E"/>
    <w:rsid w:val="00BB4AEE"/>
    <w:rsid w:val="00BB4B7E"/>
    <w:rsid w:val="00BB6933"/>
    <w:rsid w:val="00BB7696"/>
    <w:rsid w:val="00BC03BA"/>
    <w:rsid w:val="00BC13BD"/>
    <w:rsid w:val="00BC3058"/>
    <w:rsid w:val="00BC337B"/>
    <w:rsid w:val="00BC41F5"/>
    <w:rsid w:val="00BC4AA5"/>
    <w:rsid w:val="00BC55E5"/>
    <w:rsid w:val="00BD069A"/>
    <w:rsid w:val="00BD0B5D"/>
    <w:rsid w:val="00BD12E8"/>
    <w:rsid w:val="00BD1E8F"/>
    <w:rsid w:val="00BD209B"/>
    <w:rsid w:val="00BD353A"/>
    <w:rsid w:val="00BD3F8C"/>
    <w:rsid w:val="00BD4396"/>
    <w:rsid w:val="00BD48ED"/>
    <w:rsid w:val="00BD4CB1"/>
    <w:rsid w:val="00BD4E9C"/>
    <w:rsid w:val="00BD5AF6"/>
    <w:rsid w:val="00BD6D15"/>
    <w:rsid w:val="00BD6EFB"/>
    <w:rsid w:val="00BD743C"/>
    <w:rsid w:val="00BD7737"/>
    <w:rsid w:val="00BD7B11"/>
    <w:rsid w:val="00BE009F"/>
    <w:rsid w:val="00BE13F3"/>
    <w:rsid w:val="00BE14FE"/>
    <w:rsid w:val="00BE1D38"/>
    <w:rsid w:val="00BE1E8F"/>
    <w:rsid w:val="00BE22A2"/>
    <w:rsid w:val="00BE2B15"/>
    <w:rsid w:val="00BE3177"/>
    <w:rsid w:val="00BE3615"/>
    <w:rsid w:val="00BE38B7"/>
    <w:rsid w:val="00BE3CB5"/>
    <w:rsid w:val="00BE4930"/>
    <w:rsid w:val="00BE4CFB"/>
    <w:rsid w:val="00BE5ADF"/>
    <w:rsid w:val="00BE5B9E"/>
    <w:rsid w:val="00BE5C06"/>
    <w:rsid w:val="00BE5CDE"/>
    <w:rsid w:val="00BE68C9"/>
    <w:rsid w:val="00BE6FAE"/>
    <w:rsid w:val="00BF005F"/>
    <w:rsid w:val="00BF18E1"/>
    <w:rsid w:val="00BF1B59"/>
    <w:rsid w:val="00BF206D"/>
    <w:rsid w:val="00BF3F67"/>
    <w:rsid w:val="00BF45A1"/>
    <w:rsid w:val="00BF4B23"/>
    <w:rsid w:val="00BF4B55"/>
    <w:rsid w:val="00BF535D"/>
    <w:rsid w:val="00BF62F6"/>
    <w:rsid w:val="00BF6321"/>
    <w:rsid w:val="00BF6836"/>
    <w:rsid w:val="00BF6893"/>
    <w:rsid w:val="00BF6B05"/>
    <w:rsid w:val="00BF776B"/>
    <w:rsid w:val="00C00E77"/>
    <w:rsid w:val="00C017DB"/>
    <w:rsid w:val="00C01904"/>
    <w:rsid w:val="00C01F56"/>
    <w:rsid w:val="00C03668"/>
    <w:rsid w:val="00C03AB6"/>
    <w:rsid w:val="00C03B4E"/>
    <w:rsid w:val="00C03CE0"/>
    <w:rsid w:val="00C03D81"/>
    <w:rsid w:val="00C071FA"/>
    <w:rsid w:val="00C1240B"/>
    <w:rsid w:val="00C126EB"/>
    <w:rsid w:val="00C13656"/>
    <w:rsid w:val="00C14610"/>
    <w:rsid w:val="00C14662"/>
    <w:rsid w:val="00C15625"/>
    <w:rsid w:val="00C168A1"/>
    <w:rsid w:val="00C16CE4"/>
    <w:rsid w:val="00C1751B"/>
    <w:rsid w:val="00C176B9"/>
    <w:rsid w:val="00C17A96"/>
    <w:rsid w:val="00C203E8"/>
    <w:rsid w:val="00C20819"/>
    <w:rsid w:val="00C2178A"/>
    <w:rsid w:val="00C21973"/>
    <w:rsid w:val="00C23583"/>
    <w:rsid w:val="00C244CC"/>
    <w:rsid w:val="00C2468F"/>
    <w:rsid w:val="00C24911"/>
    <w:rsid w:val="00C24FBC"/>
    <w:rsid w:val="00C25A47"/>
    <w:rsid w:val="00C25B8B"/>
    <w:rsid w:val="00C25E51"/>
    <w:rsid w:val="00C260CC"/>
    <w:rsid w:val="00C2618C"/>
    <w:rsid w:val="00C262D8"/>
    <w:rsid w:val="00C263C5"/>
    <w:rsid w:val="00C26A9B"/>
    <w:rsid w:val="00C271F9"/>
    <w:rsid w:val="00C274A2"/>
    <w:rsid w:val="00C27D84"/>
    <w:rsid w:val="00C27EFB"/>
    <w:rsid w:val="00C3068E"/>
    <w:rsid w:val="00C309AB"/>
    <w:rsid w:val="00C318AA"/>
    <w:rsid w:val="00C31A62"/>
    <w:rsid w:val="00C31D02"/>
    <w:rsid w:val="00C32AB9"/>
    <w:rsid w:val="00C32DDF"/>
    <w:rsid w:val="00C3352F"/>
    <w:rsid w:val="00C33960"/>
    <w:rsid w:val="00C33D0D"/>
    <w:rsid w:val="00C33F35"/>
    <w:rsid w:val="00C33FD3"/>
    <w:rsid w:val="00C34862"/>
    <w:rsid w:val="00C35000"/>
    <w:rsid w:val="00C3516A"/>
    <w:rsid w:val="00C35836"/>
    <w:rsid w:val="00C35AFB"/>
    <w:rsid w:val="00C35C00"/>
    <w:rsid w:val="00C3665A"/>
    <w:rsid w:val="00C36BB6"/>
    <w:rsid w:val="00C37AC0"/>
    <w:rsid w:val="00C405F3"/>
    <w:rsid w:val="00C41104"/>
    <w:rsid w:val="00C4135C"/>
    <w:rsid w:val="00C4207D"/>
    <w:rsid w:val="00C42EBB"/>
    <w:rsid w:val="00C43379"/>
    <w:rsid w:val="00C439F0"/>
    <w:rsid w:val="00C4447B"/>
    <w:rsid w:val="00C45E56"/>
    <w:rsid w:val="00C45FD8"/>
    <w:rsid w:val="00C4609C"/>
    <w:rsid w:val="00C46352"/>
    <w:rsid w:val="00C4780D"/>
    <w:rsid w:val="00C47A0E"/>
    <w:rsid w:val="00C50288"/>
    <w:rsid w:val="00C5033C"/>
    <w:rsid w:val="00C50706"/>
    <w:rsid w:val="00C50A01"/>
    <w:rsid w:val="00C50A8A"/>
    <w:rsid w:val="00C50B9E"/>
    <w:rsid w:val="00C50D30"/>
    <w:rsid w:val="00C5154B"/>
    <w:rsid w:val="00C51793"/>
    <w:rsid w:val="00C5180B"/>
    <w:rsid w:val="00C51B8D"/>
    <w:rsid w:val="00C52133"/>
    <w:rsid w:val="00C53255"/>
    <w:rsid w:val="00C53774"/>
    <w:rsid w:val="00C5377D"/>
    <w:rsid w:val="00C53B29"/>
    <w:rsid w:val="00C5544A"/>
    <w:rsid w:val="00C55E6A"/>
    <w:rsid w:val="00C56F25"/>
    <w:rsid w:val="00C56FBD"/>
    <w:rsid w:val="00C57121"/>
    <w:rsid w:val="00C5734A"/>
    <w:rsid w:val="00C6012A"/>
    <w:rsid w:val="00C611FD"/>
    <w:rsid w:val="00C61665"/>
    <w:rsid w:val="00C61C2D"/>
    <w:rsid w:val="00C61DD2"/>
    <w:rsid w:val="00C62AD4"/>
    <w:rsid w:val="00C62C7D"/>
    <w:rsid w:val="00C63D32"/>
    <w:rsid w:val="00C64B2F"/>
    <w:rsid w:val="00C64E71"/>
    <w:rsid w:val="00C65F04"/>
    <w:rsid w:val="00C664C6"/>
    <w:rsid w:val="00C66852"/>
    <w:rsid w:val="00C66902"/>
    <w:rsid w:val="00C670CB"/>
    <w:rsid w:val="00C6723A"/>
    <w:rsid w:val="00C72C1B"/>
    <w:rsid w:val="00C731AF"/>
    <w:rsid w:val="00C73C97"/>
    <w:rsid w:val="00C744C1"/>
    <w:rsid w:val="00C74AC2"/>
    <w:rsid w:val="00C74D5A"/>
    <w:rsid w:val="00C74DAF"/>
    <w:rsid w:val="00C75988"/>
    <w:rsid w:val="00C75D44"/>
    <w:rsid w:val="00C77422"/>
    <w:rsid w:val="00C77BD7"/>
    <w:rsid w:val="00C77C5D"/>
    <w:rsid w:val="00C77C85"/>
    <w:rsid w:val="00C77F74"/>
    <w:rsid w:val="00C80386"/>
    <w:rsid w:val="00C806C6"/>
    <w:rsid w:val="00C808F0"/>
    <w:rsid w:val="00C81A3E"/>
    <w:rsid w:val="00C82B3C"/>
    <w:rsid w:val="00C8343C"/>
    <w:rsid w:val="00C83C88"/>
    <w:rsid w:val="00C856DD"/>
    <w:rsid w:val="00C8594A"/>
    <w:rsid w:val="00C85A2D"/>
    <w:rsid w:val="00C85B47"/>
    <w:rsid w:val="00C8610A"/>
    <w:rsid w:val="00C86F37"/>
    <w:rsid w:val="00C87608"/>
    <w:rsid w:val="00C87B09"/>
    <w:rsid w:val="00C90247"/>
    <w:rsid w:val="00C90A12"/>
    <w:rsid w:val="00C91138"/>
    <w:rsid w:val="00C91D17"/>
    <w:rsid w:val="00C935E3"/>
    <w:rsid w:val="00C93C4D"/>
    <w:rsid w:val="00C94675"/>
    <w:rsid w:val="00C95300"/>
    <w:rsid w:val="00C96355"/>
    <w:rsid w:val="00C966AB"/>
    <w:rsid w:val="00C96B5E"/>
    <w:rsid w:val="00C96F5D"/>
    <w:rsid w:val="00C97DDA"/>
    <w:rsid w:val="00CA0FA7"/>
    <w:rsid w:val="00CA284C"/>
    <w:rsid w:val="00CA377E"/>
    <w:rsid w:val="00CA4E0B"/>
    <w:rsid w:val="00CA533B"/>
    <w:rsid w:val="00CA5559"/>
    <w:rsid w:val="00CA5905"/>
    <w:rsid w:val="00CA5D2B"/>
    <w:rsid w:val="00CA5DD8"/>
    <w:rsid w:val="00CA632C"/>
    <w:rsid w:val="00CA6730"/>
    <w:rsid w:val="00CA6C44"/>
    <w:rsid w:val="00CA6EC9"/>
    <w:rsid w:val="00CA7179"/>
    <w:rsid w:val="00CA77EC"/>
    <w:rsid w:val="00CB04ED"/>
    <w:rsid w:val="00CB128E"/>
    <w:rsid w:val="00CB1B9F"/>
    <w:rsid w:val="00CB3239"/>
    <w:rsid w:val="00CB3259"/>
    <w:rsid w:val="00CB3313"/>
    <w:rsid w:val="00CB3AE4"/>
    <w:rsid w:val="00CB3EDF"/>
    <w:rsid w:val="00CB3F26"/>
    <w:rsid w:val="00CB5152"/>
    <w:rsid w:val="00CB55CB"/>
    <w:rsid w:val="00CB55F4"/>
    <w:rsid w:val="00CB5646"/>
    <w:rsid w:val="00CB5863"/>
    <w:rsid w:val="00CB6148"/>
    <w:rsid w:val="00CB7700"/>
    <w:rsid w:val="00CC0028"/>
    <w:rsid w:val="00CC01E1"/>
    <w:rsid w:val="00CC09FF"/>
    <w:rsid w:val="00CC10D8"/>
    <w:rsid w:val="00CC129B"/>
    <w:rsid w:val="00CC1B6F"/>
    <w:rsid w:val="00CC1D44"/>
    <w:rsid w:val="00CC3244"/>
    <w:rsid w:val="00CC32F5"/>
    <w:rsid w:val="00CC343B"/>
    <w:rsid w:val="00CC3C17"/>
    <w:rsid w:val="00CC42E0"/>
    <w:rsid w:val="00CC4724"/>
    <w:rsid w:val="00CC5C2D"/>
    <w:rsid w:val="00CC5E4D"/>
    <w:rsid w:val="00CC6A82"/>
    <w:rsid w:val="00CC6AFB"/>
    <w:rsid w:val="00CC6CD2"/>
    <w:rsid w:val="00CC7E08"/>
    <w:rsid w:val="00CD1AD7"/>
    <w:rsid w:val="00CD2750"/>
    <w:rsid w:val="00CD29C9"/>
    <w:rsid w:val="00CD404D"/>
    <w:rsid w:val="00CD4390"/>
    <w:rsid w:val="00CD55E8"/>
    <w:rsid w:val="00CD5835"/>
    <w:rsid w:val="00CD63D8"/>
    <w:rsid w:val="00CD651A"/>
    <w:rsid w:val="00CD6A73"/>
    <w:rsid w:val="00CD78EE"/>
    <w:rsid w:val="00CD7E57"/>
    <w:rsid w:val="00CE03E1"/>
    <w:rsid w:val="00CE1046"/>
    <w:rsid w:val="00CE1086"/>
    <w:rsid w:val="00CE1923"/>
    <w:rsid w:val="00CE1D4D"/>
    <w:rsid w:val="00CE1D9A"/>
    <w:rsid w:val="00CE2DDC"/>
    <w:rsid w:val="00CE38CE"/>
    <w:rsid w:val="00CE4001"/>
    <w:rsid w:val="00CE40B6"/>
    <w:rsid w:val="00CE4BD2"/>
    <w:rsid w:val="00CE4F72"/>
    <w:rsid w:val="00CE528D"/>
    <w:rsid w:val="00CE66EE"/>
    <w:rsid w:val="00CF0036"/>
    <w:rsid w:val="00CF0101"/>
    <w:rsid w:val="00CF0356"/>
    <w:rsid w:val="00CF0CCF"/>
    <w:rsid w:val="00CF0F99"/>
    <w:rsid w:val="00CF182B"/>
    <w:rsid w:val="00CF18F5"/>
    <w:rsid w:val="00CF1B70"/>
    <w:rsid w:val="00CF25AF"/>
    <w:rsid w:val="00CF3743"/>
    <w:rsid w:val="00CF425E"/>
    <w:rsid w:val="00CF4646"/>
    <w:rsid w:val="00CF5832"/>
    <w:rsid w:val="00CF5F1B"/>
    <w:rsid w:val="00CF6A6A"/>
    <w:rsid w:val="00CF6EA7"/>
    <w:rsid w:val="00CF71A4"/>
    <w:rsid w:val="00CF7F23"/>
    <w:rsid w:val="00D0027B"/>
    <w:rsid w:val="00D003FE"/>
    <w:rsid w:val="00D008E6"/>
    <w:rsid w:val="00D00963"/>
    <w:rsid w:val="00D01345"/>
    <w:rsid w:val="00D01932"/>
    <w:rsid w:val="00D01CBC"/>
    <w:rsid w:val="00D021EC"/>
    <w:rsid w:val="00D02651"/>
    <w:rsid w:val="00D02F72"/>
    <w:rsid w:val="00D03142"/>
    <w:rsid w:val="00D032D1"/>
    <w:rsid w:val="00D0345F"/>
    <w:rsid w:val="00D03DB3"/>
    <w:rsid w:val="00D047B7"/>
    <w:rsid w:val="00D054B4"/>
    <w:rsid w:val="00D07058"/>
    <w:rsid w:val="00D07072"/>
    <w:rsid w:val="00D10414"/>
    <w:rsid w:val="00D10720"/>
    <w:rsid w:val="00D11549"/>
    <w:rsid w:val="00D11B0D"/>
    <w:rsid w:val="00D11FE4"/>
    <w:rsid w:val="00D12298"/>
    <w:rsid w:val="00D13252"/>
    <w:rsid w:val="00D13E77"/>
    <w:rsid w:val="00D14529"/>
    <w:rsid w:val="00D1611C"/>
    <w:rsid w:val="00D16FFE"/>
    <w:rsid w:val="00D17A96"/>
    <w:rsid w:val="00D2016B"/>
    <w:rsid w:val="00D209FE"/>
    <w:rsid w:val="00D22513"/>
    <w:rsid w:val="00D23181"/>
    <w:rsid w:val="00D246E9"/>
    <w:rsid w:val="00D24B83"/>
    <w:rsid w:val="00D24C2A"/>
    <w:rsid w:val="00D24E86"/>
    <w:rsid w:val="00D253CB"/>
    <w:rsid w:val="00D25AD1"/>
    <w:rsid w:val="00D25DE9"/>
    <w:rsid w:val="00D26501"/>
    <w:rsid w:val="00D2732B"/>
    <w:rsid w:val="00D2747F"/>
    <w:rsid w:val="00D274ED"/>
    <w:rsid w:val="00D30353"/>
    <w:rsid w:val="00D313F4"/>
    <w:rsid w:val="00D31E3C"/>
    <w:rsid w:val="00D324CC"/>
    <w:rsid w:val="00D32735"/>
    <w:rsid w:val="00D32D08"/>
    <w:rsid w:val="00D33137"/>
    <w:rsid w:val="00D3319F"/>
    <w:rsid w:val="00D33B66"/>
    <w:rsid w:val="00D33D5B"/>
    <w:rsid w:val="00D33E4F"/>
    <w:rsid w:val="00D3501C"/>
    <w:rsid w:val="00D354B2"/>
    <w:rsid w:val="00D35D0C"/>
    <w:rsid w:val="00D36454"/>
    <w:rsid w:val="00D370D4"/>
    <w:rsid w:val="00D4001E"/>
    <w:rsid w:val="00D416E8"/>
    <w:rsid w:val="00D419E2"/>
    <w:rsid w:val="00D4220F"/>
    <w:rsid w:val="00D4226D"/>
    <w:rsid w:val="00D4251F"/>
    <w:rsid w:val="00D428C2"/>
    <w:rsid w:val="00D4316A"/>
    <w:rsid w:val="00D436CB"/>
    <w:rsid w:val="00D437D1"/>
    <w:rsid w:val="00D43D3A"/>
    <w:rsid w:val="00D43FD1"/>
    <w:rsid w:val="00D450D8"/>
    <w:rsid w:val="00D452F4"/>
    <w:rsid w:val="00D45B1E"/>
    <w:rsid w:val="00D45DEC"/>
    <w:rsid w:val="00D464D0"/>
    <w:rsid w:val="00D464D2"/>
    <w:rsid w:val="00D466AB"/>
    <w:rsid w:val="00D47255"/>
    <w:rsid w:val="00D47A93"/>
    <w:rsid w:val="00D47D22"/>
    <w:rsid w:val="00D5055E"/>
    <w:rsid w:val="00D509EE"/>
    <w:rsid w:val="00D518B3"/>
    <w:rsid w:val="00D518EA"/>
    <w:rsid w:val="00D51B27"/>
    <w:rsid w:val="00D529D5"/>
    <w:rsid w:val="00D53209"/>
    <w:rsid w:val="00D53E51"/>
    <w:rsid w:val="00D544AC"/>
    <w:rsid w:val="00D54B89"/>
    <w:rsid w:val="00D55761"/>
    <w:rsid w:val="00D55970"/>
    <w:rsid w:val="00D55AC9"/>
    <w:rsid w:val="00D564B4"/>
    <w:rsid w:val="00D569C7"/>
    <w:rsid w:val="00D5726B"/>
    <w:rsid w:val="00D57BC1"/>
    <w:rsid w:val="00D57C7E"/>
    <w:rsid w:val="00D609DC"/>
    <w:rsid w:val="00D611DC"/>
    <w:rsid w:val="00D61791"/>
    <w:rsid w:val="00D61C19"/>
    <w:rsid w:val="00D61F45"/>
    <w:rsid w:val="00D61FB3"/>
    <w:rsid w:val="00D62590"/>
    <w:rsid w:val="00D6352D"/>
    <w:rsid w:val="00D64796"/>
    <w:rsid w:val="00D6579C"/>
    <w:rsid w:val="00D65EA1"/>
    <w:rsid w:val="00D65ECB"/>
    <w:rsid w:val="00D6624B"/>
    <w:rsid w:val="00D66466"/>
    <w:rsid w:val="00D66472"/>
    <w:rsid w:val="00D674A0"/>
    <w:rsid w:val="00D67BFB"/>
    <w:rsid w:val="00D713A5"/>
    <w:rsid w:val="00D71864"/>
    <w:rsid w:val="00D7207F"/>
    <w:rsid w:val="00D721C8"/>
    <w:rsid w:val="00D72F60"/>
    <w:rsid w:val="00D739D0"/>
    <w:rsid w:val="00D73F78"/>
    <w:rsid w:val="00D74DDA"/>
    <w:rsid w:val="00D753A5"/>
    <w:rsid w:val="00D75550"/>
    <w:rsid w:val="00D7575A"/>
    <w:rsid w:val="00D757C0"/>
    <w:rsid w:val="00D7654E"/>
    <w:rsid w:val="00D76643"/>
    <w:rsid w:val="00D77FC0"/>
    <w:rsid w:val="00D811FA"/>
    <w:rsid w:val="00D817FF"/>
    <w:rsid w:val="00D827CC"/>
    <w:rsid w:val="00D830B8"/>
    <w:rsid w:val="00D84491"/>
    <w:rsid w:val="00D84AF7"/>
    <w:rsid w:val="00D852B9"/>
    <w:rsid w:val="00D85648"/>
    <w:rsid w:val="00D85E19"/>
    <w:rsid w:val="00D86574"/>
    <w:rsid w:val="00D86605"/>
    <w:rsid w:val="00D866AA"/>
    <w:rsid w:val="00D867D2"/>
    <w:rsid w:val="00D90308"/>
    <w:rsid w:val="00D904FB"/>
    <w:rsid w:val="00D9178E"/>
    <w:rsid w:val="00D918C9"/>
    <w:rsid w:val="00D928A7"/>
    <w:rsid w:val="00D929DB"/>
    <w:rsid w:val="00D92A28"/>
    <w:rsid w:val="00D92D90"/>
    <w:rsid w:val="00D93236"/>
    <w:rsid w:val="00D94354"/>
    <w:rsid w:val="00D94641"/>
    <w:rsid w:val="00D948EE"/>
    <w:rsid w:val="00D94EC4"/>
    <w:rsid w:val="00D95458"/>
    <w:rsid w:val="00D95DF5"/>
    <w:rsid w:val="00D96343"/>
    <w:rsid w:val="00D96E63"/>
    <w:rsid w:val="00D96FC4"/>
    <w:rsid w:val="00D973F0"/>
    <w:rsid w:val="00D976C9"/>
    <w:rsid w:val="00D97DD4"/>
    <w:rsid w:val="00D97DDC"/>
    <w:rsid w:val="00DA0E8D"/>
    <w:rsid w:val="00DA22B3"/>
    <w:rsid w:val="00DA2C71"/>
    <w:rsid w:val="00DA2F6F"/>
    <w:rsid w:val="00DA340C"/>
    <w:rsid w:val="00DA343F"/>
    <w:rsid w:val="00DA517A"/>
    <w:rsid w:val="00DA54D2"/>
    <w:rsid w:val="00DA653B"/>
    <w:rsid w:val="00DA664F"/>
    <w:rsid w:val="00DA67FC"/>
    <w:rsid w:val="00DA6FF9"/>
    <w:rsid w:val="00DA7E40"/>
    <w:rsid w:val="00DB018E"/>
    <w:rsid w:val="00DB0418"/>
    <w:rsid w:val="00DB0973"/>
    <w:rsid w:val="00DB0BC9"/>
    <w:rsid w:val="00DB10B9"/>
    <w:rsid w:val="00DB1C63"/>
    <w:rsid w:val="00DB2241"/>
    <w:rsid w:val="00DB251D"/>
    <w:rsid w:val="00DB2689"/>
    <w:rsid w:val="00DB2C57"/>
    <w:rsid w:val="00DB2F3E"/>
    <w:rsid w:val="00DB37F5"/>
    <w:rsid w:val="00DB3D6A"/>
    <w:rsid w:val="00DB65E0"/>
    <w:rsid w:val="00DB6685"/>
    <w:rsid w:val="00DB6758"/>
    <w:rsid w:val="00DB67F6"/>
    <w:rsid w:val="00DB78B6"/>
    <w:rsid w:val="00DC0937"/>
    <w:rsid w:val="00DC09FE"/>
    <w:rsid w:val="00DC2517"/>
    <w:rsid w:val="00DC2589"/>
    <w:rsid w:val="00DC2696"/>
    <w:rsid w:val="00DC27D4"/>
    <w:rsid w:val="00DC3B1D"/>
    <w:rsid w:val="00DC41FB"/>
    <w:rsid w:val="00DC466A"/>
    <w:rsid w:val="00DC4C48"/>
    <w:rsid w:val="00DC4F3A"/>
    <w:rsid w:val="00DC534C"/>
    <w:rsid w:val="00DC5583"/>
    <w:rsid w:val="00DC59DE"/>
    <w:rsid w:val="00DC5C33"/>
    <w:rsid w:val="00DC5D6F"/>
    <w:rsid w:val="00DC6520"/>
    <w:rsid w:val="00DC70ED"/>
    <w:rsid w:val="00DC779B"/>
    <w:rsid w:val="00DD0185"/>
    <w:rsid w:val="00DD1D22"/>
    <w:rsid w:val="00DD306B"/>
    <w:rsid w:val="00DD316B"/>
    <w:rsid w:val="00DD3BA5"/>
    <w:rsid w:val="00DD77BD"/>
    <w:rsid w:val="00DD79EE"/>
    <w:rsid w:val="00DD7A19"/>
    <w:rsid w:val="00DD7D99"/>
    <w:rsid w:val="00DE08CA"/>
    <w:rsid w:val="00DE1529"/>
    <w:rsid w:val="00DE1750"/>
    <w:rsid w:val="00DE2221"/>
    <w:rsid w:val="00DE24DE"/>
    <w:rsid w:val="00DE2630"/>
    <w:rsid w:val="00DE27B5"/>
    <w:rsid w:val="00DE27BD"/>
    <w:rsid w:val="00DE2B07"/>
    <w:rsid w:val="00DE2C02"/>
    <w:rsid w:val="00DE2E9D"/>
    <w:rsid w:val="00DE4D69"/>
    <w:rsid w:val="00DE5BFD"/>
    <w:rsid w:val="00DE5CC9"/>
    <w:rsid w:val="00DE654F"/>
    <w:rsid w:val="00DE6DF7"/>
    <w:rsid w:val="00DE726B"/>
    <w:rsid w:val="00DE7542"/>
    <w:rsid w:val="00DF1CA9"/>
    <w:rsid w:val="00DF1D21"/>
    <w:rsid w:val="00DF1D48"/>
    <w:rsid w:val="00DF2CB5"/>
    <w:rsid w:val="00DF31E0"/>
    <w:rsid w:val="00DF3EBB"/>
    <w:rsid w:val="00DF3F56"/>
    <w:rsid w:val="00DF43BF"/>
    <w:rsid w:val="00DF4F08"/>
    <w:rsid w:val="00DF597D"/>
    <w:rsid w:val="00DF5A02"/>
    <w:rsid w:val="00DF6099"/>
    <w:rsid w:val="00DF65F4"/>
    <w:rsid w:val="00DF66C6"/>
    <w:rsid w:val="00DF77CF"/>
    <w:rsid w:val="00E001BC"/>
    <w:rsid w:val="00E001D0"/>
    <w:rsid w:val="00E00D98"/>
    <w:rsid w:val="00E0189E"/>
    <w:rsid w:val="00E01FA9"/>
    <w:rsid w:val="00E02AF1"/>
    <w:rsid w:val="00E02E96"/>
    <w:rsid w:val="00E038D9"/>
    <w:rsid w:val="00E03B61"/>
    <w:rsid w:val="00E042C7"/>
    <w:rsid w:val="00E044A9"/>
    <w:rsid w:val="00E048AD"/>
    <w:rsid w:val="00E06B81"/>
    <w:rsid w:val="00E073EA"/>
    <w:rsid w:val="00E07AA7"/>
    <w:rsid w:val="00E10015"/>
    <w:rsid w:val="00E10396"/>
    <w:rsid w:val="00E10726"/>
    <w:rsid w:val="00E11E30"/>
    <w:rsid w:val="00E12233"/>
    <w:rsid w:val="00E127F2"/>
    <w:rsid w:val="00E12F6D"/>
    <w:rsid w:val="00E13169"/>
    <w:rsid w:val="00E132A3"/>
    <w:rsid w:val="00E13538"/>
    <w:rsid w:val="00E14BD6"/>
    <w:rsid w:val="00E15B4C"/>
    <w:rsid w:val="00E15FD7"/>
    <w:rsid w:val="00E1647D"/>
    <w:rsid w:val="00E16CA4"/>
    <w:rsid w:val="00E171BF"/>
    <w:rsid w:val="00E201D5"/>
    <w:rsid w:val="00E204C6"/>
    <w:rsid w:val="00E20DBF"/>
    <w:rsid w:val="00E2295A"/>
    <w:rsid w:val="00E22A52"/>
    <w:rsid w:val="00E22E02"/>
    <w:rsid w:val="00E231C7"/>
    <w:rsid w:val="00E24AE6"/>
    <w:rsid w:val="00E25C86"/>
    <w:rsid w:val="00E26B81"/>
    <w:rsid w:val="00E26C8D"/>
    <w:rsid w:val="00E27584"/>
    <w:rsid w:val="00E27766"/>
    <w:rsid w:val="00E278E8"/>
    <w:rsid w:val="00E30606"/>
    <w:rsid w:val="00E30BFE"/>
    <w:rsid w:val="00E30CD7"/>
    <w:rsid w:val="00E30DF2"/>
    <w:rsid w:val="00E30EAB"/>
    <w:rsid w:val="00E31299"/>
    <w:rsid w:val="00E3134C"/>
    <w:rsid w:val="00E31535"/>
    <w:rsid w:val="00E31B01"/>
    <w:rsid w:val="00E31B2C"/>
    <w:rsid w:val="00E32794"/>
    <w:rsid w:val="00E33F6A"/>
    <w:rsid w:val="00E347A7"/>
    <w:rsid w:val="00E34E9E"/>
    <w:rsid w:val="00E36694"/>
    <w:rsid w:val="00E369E0"/>
    <w:rsid w:val="00E404FD"/>
    <w:rsid w:val="00E408E8"/>
    <w:rsid w:val="00E409D7"/>
    <w:rsid w:val="00E41495"/>
    <w:rsid w:val="00E41D35"/>
    <w:rsid w:val="00E41F80"/>
    <w:rsid w:val="00E421BE"/>
    <w:rsid w:val="00E4242C"/>
    <w:rsid w:val="00E424B6"/>
    <w:rsid w:val="00E4329D"/>
    <w:rsid w:val="00E43963"/>
    <w:rsid w:val="00E43B6B"/>
    <w:rsid w:val="00E440E8"/>
    <w:rsid w:val="00E44BBA"/>
    <w:rsid w:val="00E4501A"/>
    <w:rsid w:val="00E46CF8"/>
    <w:rsid w:val="00E46E76"/>
    <w:rsid w:val="00E47976"/>
    <w:rsid w:val="00E47B79"/>
    <w:rsid w:val="00E47E5C"/>
    <w:rsid w:val="00E50420"/>
    <w:rsid w:val="00E505B8"/>
    <w:rsid w:val="00E50760"/>
    <w:rsid w:val="00E50B3D"/>
    <w:rsid w:val="00E512D8"/>
    <w:rsid w:val="00E51C04"/>
    <w:rsid w:val="00E51CD7"/>
    <w:rsid w:val="00E51D06"/>
    <w:rsid w:val="00E521F7"/>
    <w:rsid w:val="00E5326E"/>
    <w:rsid w:val="00E538DA"/>
    <w:rsid w:val="00E53C4C"/>
    <w:rsid w:val="00E54272"/>
    <w:rsid w:val="00E562C8"/>
    <w:rsid w:val="00E5672A"/>
    <w:rsid w:val="00E568F0"/>
    <w:rsid w:val="00E56B3C"/>
    <w:rsid w:val="00E56C26"/>
    <w:rsid w:val="00E57160"/>
    <w:rsid w:val="00E57D51"/>
    <w:rsid w:val="00E57F04"/>
    <w:rsid w:val="00E609E5"/>
    <w:rsid w:val="00E60D76"/>
    <w:rsid w:val="00E60DF0"/>
    <w:rsid w:val="00E60FE9"/>
    <w:rsid w:val="00E61AFD"/>
    <w:rsid w:val="00E61FF7"/>
    <w:rsid w:val="00E628C1"/>
    <w:rsid w:val="00E62E0A"/>
    <w:rsid w:val="00E63332"/>
    <w:rsid w:val="00E63681"/>
    <w:rsid w:val="00E63F8B"/>
    <w:rsid w:val="00E640D2"/>
    <w:rsid w:val="00E64411"/>
    <w:rsid w:val="00E64536"/>
    <w:rsid w:val="00E64A39"/>
    <w:rsid w:val="00E64E91"/>
    <w:rsid w:val="00E650A4"/>
    <w:rsid w:val="00E662CC"/>
    <w:rsid w:val="00E66B92"/>
    <w:rsid w:val="00E66EA0"/>
    <w:rsid w:val="00E67319"/>
    <w:rsid w:val="00E71279"/>
    <w:rsid w:val="00E724DF"/>
    <w:rsid w:val="00E73D74"/>
    <w:rsid w:val="00E74A3C"/>
    <w:rsid w:val="00E7516C"/>
    <w:rsid w:val="00E7558A"/>
    <w:rsid w:val="00E758DD"/>
    <w:rsid w:val="00E75B27"/>
    <w:rsid w:val="00E76155"/>
    <w:rsid w:val="00E761B6"/>
    <w:rsid w:val="00E76741"/>
    <w:rsid w:val="00E77993"/>
    <w:rsid w:val="00E77AD7"/>
    <w:rsid w:val="00E77C5A"/>
    <w:rsid w:val="00E81359"/>
    <w:rsid w:val="00E81410"/>
    <w:rsid w:val="00E81845"/>
    <w:rsid w:val="00E81F6F"/>
    <w:rsid w:val="00E831D2"/>
    <w:rsid w:val="00E8320C"/>
    <w:rsid w:val="00E844DF"/>
    <w:rsid w:val="00E85752"/>
    <w:rsid w:val="00E86193"/>
    <w:rsid w:val="00E8650A"/>
    <w:rsid w:val="00E86642"/>
    <w:rsid w:val="00E86D3D"/>
    <w:rsid w:val="00E9026B"/>
    <w:rsid w:val="00E9113D"/>
    <w:rsid w:val="00E91705"/>
    <w:rsid w:val="00E91B19"/>
    <w:rsid w:val="00E91C1A"/>
    <w:rsid w:val="00E92C97"/>
    <w:rsid w:val="00E92D43"/>
    <w:rsid w:val="00E92E57"/>
    <w:rsid w:val="00E930CD"/>
    <w:rsid w:val="00E93498"/>
    <w:rsid w:val="00E944D2"/>
    <w:rsid w:val="00E94698"/>
    <w:rsid w:val="00E94710"/>
    <w:rsid w:val="00E94C1A"/>
    <w:rsid w:val="00E954EF"/>
    <w:rsid w:val="00E95505"/>
    <w:rsid w:val="00E95906"/>
    <w:rsid w:val="00E9591E"/>
    <w:rsid w:val="00E966B7"/>
    <w:rsid w:val="00E96C04"/>
    <w:rsid w:val="00E972E0"/>
    <w:rsid w:val="00EA1EB0"/>
    <w:rsid w:val="00EA2825"/>
    <w:rsid w:val="00EA294A"/>
    <w:rsid w:val="00EA2AD4"/>
    <w:rsid w:val="00EA2C35"/>
    <w:rsid w:val="00EA333D"/>
    <w:rsid w:val="00EA3544"/>
    <w:rsid w:val="00EA4C0A"/>
    <w:rsid w:val="00EA557E"/>
    <w:rsid w:val="00EA648B"/>
    <w:rsid w:val="00EA6AA7"/>
    <w:rsid w:val="00EA7038"/>
    <w:rsid w:val="00EB0196"/>
    <w:rsid w:val="00EB0A7B"/>
    <w:rsid w:val="00EB0B03"/>
    <w:rsid w:val="00EB142B"/>
    <w:rsid w:val="00EB1573"/>
    <w:rsid w:val="00EB2AF5"/>
    <w:rsid w:val="00EB2C4D"/>
    <w:rsid w:val="00EB31FC"/>
    <w:rsid w:val="00EB35B4"/>
    <w:rsid w:val="00EB3E1C"/>
    <w:rsid w:val="00EB41AE"/>
    <w:rsid w:val="00EB4D66"/>
    <w:rsid w:val="00EB4F62"/>
    <w:rsid w:val="00EB4FE0"/>
    <w:rsid w:val="00EB5FFC"/>
    <w:rsid w:val="00EB61C2"/>
    <w:rsid w:val="00EB696E"/>
    <w:rsid w:val="00EB6CBA"/>
    <w:rsid w:val="00EB7C69"/>
    <w:rsid w:val="00EC01E1"/>
    <w:rsid w:val="00EC0467"/>
    <w:rsid w:val="00EC0649"/>
    <w:rsid w:val="00EC0A59"/>
    <w:rsid w:val="00EC0EAA"/>
    <w:rsid w:val="00EC1A26"/>
    <w:rsid w:val="00EC1FE1"/>
    <w:rsid w:val="00EC2B03"/>
    <w:rsid w:val="00EC32A1"/>
    <w:rsid w:val="00EC4D52"/>
    <w:rsid w:val="00EC5636"/>
    <w:rsid w:val="00EC5DF9"/>
    <w:rsid w:val="00EC756F"/>
    <w:rsid w:val="00ED035B"/>
    <w:rsid w:val="00ED0F23"/>
    <w:rsid w:val="00ED107B"/>
    <w:rsid w:val="00ED136B"/>
    <w:rsid w:val="00ED195A"/>
    <w:rsid w:val="00ED1AC6"/>
    <w:rsid w:val="00ED26EC"/>
    <w:rsid w:val="00ED2B46"/>
    <w:rsid w:val="00ED3285"/>
    <w:rsid w:val="00ED4978"/>
    <w:rsid w:val="00ED4EDE"/>
    <w:rsid w:val="00ED5362"/>
    <w:rsid w:val="00ED5E8F"/>
    <w:rsid w:val="00ED6A6C"/>
    <w:rsid w:val="00ED782D"/>
    <w:rsid w:val="00EE0006"/>
    <w:rsid w:val="00EE141D"/>
    <w:rsid w:val="00EE2DB9"/>
    <w:rsid w:val="00EE2F38"/>
    <w:rsid w:val="00EE408F"/>
    <w:rsid w:val="00EE44DC"/>
    <w:rsid w:val="00EE46C6"/>
    <w:rsid w:val="00EE4B28"/>
    <w:rsid w:val="00EE541D"/>
    <w:rsid w:val="00EE5695"/>
    <w:rsid w:val="00EE61DE"/>
    <w:rsid w:val="00EE650B"/>
    <w:rsid w:val="00EE7EA6"/>
    <w:rsid w:val="00EF00DB"/>
    <w:rsid w:val="00EF1DFA"/>
    <w:rsid w:val="00EF1EB0"/>
    <w:rsid w:val="00EF2140"/>
    <w:rsid w:val="00EF296F"/>
    <w:rsid w:val="00EF45ED"/>
    <w:rsid w:val="00EF5006"/>
    <w:rsid w:val="00EF598B"/>
    <w:rsid w:val="00EF6964"/>
    <w:rsid w:val="00EF7030"/>
    <w:rsid w:val="00EF7EC5"/>
    <w:rsid w:val="00F0069D"/>
    <w:rsid w:val="00F0072E"/>
    <w:rsid w:val="00F00AE4"/>
    <w:rsid w:val="00F00F5B"/>
    <w:rsid w:val="00F01AD8"/>
    <w:rsid w:val="00F01B92"/>
    <w:rsid w:val="00F02167"/>
    <w:rsid w:val="00F0259B"/>
    <w:rsid w:val="00F025CD"/>
    <w:rsid w:val="00F02898"/>
    <w:rsid w:val="00F02DBF"/>
    <w:rsid w:val="00F035BB"/>
    <w:rsid w:val="00F03CAC"/>
    <w:rsid w:val="00F05448"/>
    <w:rsid w:val="00F063CF"/>
    <w:rsid w:val="00F0665B"/>
    <w:rsid w:val="00F07586"/>
    <w:rsid w:val="00F112BF"/>
    <w:rsid w:val="00F11659"/>
    <w:rsid w:val="00F1362A"/>
    <w:rsid w:val="00F13653"/>
    <w:rsid w:val="00F1392C"/>
    <w:rsid w:val="00F140CF"/>
    <w:rsid w:val="00F14804"/>
    <w:rsid w:val="00F148A7"/>
    <w:rsid w:val="00F14B48"/>
    <w:rsid w:val="00F1507F"/>
    <w:rsid w:val="00F1552F"/>
    <w:rsid w:val="00F15F09"/>
    <w:rsid w:val="00F16092"/>
    <w:rsid w:val="00F1683B"/>
    <w:rsid w:val="00F16E45"/>
    <w:rsid w:val="00F1723D"/>
    <w:rsid w:val="00F17EDA"/>
    <w:rsid w:val="00F20296"/>
    <w:rsid w:val="00F20550"/>
    <w:rsid w:val="00F20BC3"/>
    <w:rsid w:val="00F21A2D"/>
    <w:rsid w:val="00F23797"/>
    <w:rsid w:val="00F23933"/>
    <w:rsid w:val="00F23958"/>
    <w:rsid w:val="00F23D83"/>
    <w:rsid w:val="00F2449B"/>
    <w:rsid w:val="00F24543"/>
    <w:rsid w:val="00F2486F"/>
    <w:rsid w:val="00F24F40"/>
    <w:rsid w:val="00F25889"/>
    <w:rsid w:val="00F267A6"/>
    <w:rsid w:val="00F26E66"/>
    <w:rsid w:val="00F27A4B"/>
    <w:rsid w:val="00F27CA5"/>
    <w:rsid w:val="00F30370"/>
    <w:rsid w:val="00F3059A"/>
    <w:rsid w:val="00F31618"/>
    <w:rsid w:val="00F31B3E"/>
    <w:rsid w:val="00F31E74"/>
    <w:rsid w:val="00F3284B"/>
    <w:rsid w:val="00F32AB5"/>
    <w:rsid w:val="00F32DAB"/>
    <w:rsid w:val="00F330F8"/>
    <w:rsid w:val="00F336C1"/>
    <w:rsid w:val="00F338FE"/>
    <w:rsid w:val="00F33D5B"/>
    <w:rsid w:val="00F343F7"/>
    <w:rsid w:val="00F34788"/>
    <w:rsid w:val="00F34E11"/>
    <w:rsid w:val="00F352CF"/>
    <w:rsid w:val="00F35674"/>
    <w:rsid w:val="00F35C65"/>
    <w:rsid w:val="00F372F0"/>
    <w:rsid w:val="00F37CDD"/>
    <w:rsid w:val="00F37FE4"/>
    <w:rsid w:val="00F40301"/>
    <w:rsid w:val="00F404AA"/>
    <w:rsid w:val="00F40B06"/>
    <w:rsid w:val="00F40E08"/>
    <w:rsid w:val="00F420EE"/>
    <w:rsid w:val="00F426EE"/>
    <w:rsid w:val="00F431BC"/>
    <w:rsid w:val="00F4326D"/>
    <w:rsid w:val="00F4402D"/>
    <w:rsid w:val="00F44AAF"/>
    <w:rsid w:val="00F460F7"/>
    <w:rsid w:val="00F474F5"/>
    <w:rsid w:val="00F47745"/>
    <w:rsid w:val="00F4775B"/>
    <w:rsid w:val="00F50334"/>
    <w:rsid w:val="00F5054C"/>
    <w:rsid w:val="00F50C46"/>
    <w:rsid w:val="00F50F9F"/>
    <w:rsid w:val="00F510EA"/>
    <w:rsid w:val="00F5168F"/>
    <w:rsid w:val="00F5212C"/>
    <w:rsid w:val="00F5219F"/>
    <w:rsid w:val="00F527D5"/>
    <w:rsid w:val="00F52F5F"/>
    <w:rsid w:val="00F52FEF"/>
    <w:rsid w:val="00F5382E"/>
    <w:rsid w:val="00F540FE"/>
    <w:rsid w:val="00F54112"/>
    <w:rsid w:val="00F5502A"/>
    <w:rsid w:val="00F55252"/>
    <w:rsid w:val="00F57451"/>
    <w:rsid w:val="00F60402"/>
    <w:rsid w:val="00F609EC"/>
    <w:rsid w:val="00F61966"/>
    <w:rsid w:val="00F61988"/>
    <w:rsid w:val="00F61C28"/>
    <w:rsid w:val="00F633C0"/>
    <w:rsid w:val="00F64742"/>
    <w:rsid w:val="00F65103"/>
    <w:rsid w:val="00F65DEA"/>
    <w:rsid w:val="00F667B4"/>
    <w:rsid w:val="00F66911"/>
    <w:rsid w:val="00F66C19"/>
    <w:rsid w:val="00F66C5E"/>
    <w:rsid w:val="00F67232"/>
    <w:rsid w:val="00F67848"/>
    <w:rsid w:val="00F679D0"/>
    <w:rsid w:val="00F67D4B"/>
    <w:rsid w:val="00F706C7"/>
    <w:rsid w:val="00F70C2B"/>
    <w:rsid w:val="00F7167E"/>
    <w:rsid w:val="00F74078"/>
    <w:rsid w:val="00F741CB"/>
    <w:rsid w:val="00F74299"/>
    <w:rsid w:val="00F75505"/>
    <w:rsid w:val="00F75F5E"/>
    <w:rsid w:val="00F76A41"/>
    <w:rsid w:val="00F76D65"/>
    <w:rsid w:val="00F772EC"/>
    <w:rsid w:val="00F77442"/>
    <w:rsid w:val="00F8074D"/>
    <w:rsid w:val="00F80B6B"/>
    <w:rsid w:val="00F811EF"/>
    <w:rsid w:val="00F819CA"/>
    <w:rsid w:val="00F81AC9"/>
    <w:rsid w:val="00F81C7B"/>
    <w:rsid w:val="00F82CF9"/>
    <w:rsid w:val="00F83022"/>
    <w:rsid w:val="00F8394D"/>
    <w:rsid w:val="00F839E3"/>
    <w:rsid w:val="00F840A2"/>
    <w:rsid w:val="00F84FF7"/>
    <w:rsid w:val="00F85799"/>
    <w:rsid w:val="00F86205"/>
    <w:rsid w:val="00F86D1E"/>
    <w:rsid w:val="00F873AC"/>
    <w:rsid w:val="00F87A22"/>
    <w:rsid w:val="00F87C67"/>
    <w:rsid w:val="00F90069"/>
    <w:rsid w:val="00F90CA2"/>
    <w:rsid w:val="00F90F8A"/>
    <w:rsid w:val="00F9186E"/>
    <w:rsid w:val="00F91B22"/>
    <w:rsid w:val="00F922C2"/>
    <w:rsid w:val="00F93807"/>
    <w:rsid w:val="00F93906"/>
    <w:rsid w:val="00F93AE5"/>
    <w:rsid w:val="00F947E3"/>
    <w:rsid w:val="00F94DC8"/>
    <w:rsid w:val="00F950C9"/>
    <w:rsid w:val="00F95994"/>
    <w:rsid w:val="00F95D8B"/>
    <w:rsid w:val="00F967E0"/>
    <w:rsid w:val="00F96C62"/>
    <w:rsid w:val="00F97369"/>
    <w:rsid w:val="00F97B13"/>
    <w:rsid w:val="00FA0C35"/>
    <w:rsid w:val="00FA1056"/>
    <w:rsid w:val="00FA1D9B"/>
    <w:rsid w:val="00FA2552"/>
    <w:rsid w:val="00FA25E4"/>
    <w:rsid w:val="00FA284C"/>
    <w:rsid w:val="00FA2B88"/>
    <w:rsid w:val="00FA2BF5"/>
    <w:rsid w:val="00FA2D71"/>
    <w:rsid w:val="00FA2E94"/>
    <w:rsid w:val="00FA3002"/>
    <w:rsid w:val="00FA3ACF"/>
    <w:rsid w:val="00FA446E"/>
    <w:rsid w:val="00FA4D55"/>
    <w:rsid w:val="00FA5402"/>
    <w:rsid w:val="00FA5E7B"/>
    <w:rsid w:val="00FA5EA0"/>
    <w:rsid w:val="00FA67DD"/>
    <w:rsid w:val="00FA75B8"/>
    <w:rsid w:val="00FB00E4"/>
    <w:rsid w:val="00FB0CC7"/>
    <w:rsid w:val="00FB0D11"/>
    <w:rsid w:val="00FB1642"/>
    <w:rsid w:val="00FB1EDD"/>
    <w:rsid w:val="00FB2429"/>
    <w:rsid w:val="00FB267C"/>
    <w:rsid w:val="00FB3365"/>
    <w:rsid w:val="00FB3F4A"/>
    <w:rsid w:val="00FB41DF"/>
    <w:rsid w:val="00FB49A4"/>
    <w:rsid w:val="00FB55BC"/>
    <w:rsid w:val="00FB570C"/>
    <w:rsid w:val="00FB582D"/>
    <w:rsid w:val="00FB5BB0"/>
    <w:rsid w:val="00FB6088"/>
    <w:rsid w:val="00FB6242"/>
    <w:rsid w:val="00FB7342"/>
    <w:rsid w:val="00FB754D"/>
    <w:rsid w:val="00FB78A7"/>
    <w:rsid w:val="00FC14C4"/>
    <w:rsid w:val="00FC28EB"/>
    <w:rsid w:val="00FC2B73"/>
    <w:rsid w:val="00FC3D0D"/>
    <w:rsid w:val="00FC4CB5"/>
    <w:rsid w:val="00FC50E7"/>
    <w:rsid w:val="00FC541A"/>
    <w:rsid w:val="00FC61C0"/>
    <w:rsid w:val="00FC641C"/>
    <w:rsid w:val="00FC6D4A"/>
    <w:rsid w:val="00FC72DC"/>
    <w:rsid w:val="00FC7BDD"/>
    <w:rsid w:val="00FD09B3"/>
    <w:rsid w:val="00FD1976"/>
    <w:rsid w:val="00FD1982"/>
    <w:rsid w:val="00FD1C8D"/>
    <w:rsid w:val="00FD1DE7"/>
    <w:rsid w:val="00FD23E5"/>
    <w:rsid w:val="00FD2BC0"/>
    <w:rsid w:val="00FD382B"/>
    <w:rsid w:val="00FD3BF9"/>
    <w:rsid w:val="00FD3F12"/>
    <w:rsid w:val="00FD3F93"/>
    <w:rsid w:val="00FD47FC"/>
    <w:rsid w:val="00FD48AE"/>
    <w:rsid w:val="00FD48B2"/>
    <w:rsid w:val="00FD48EF"/>
    <w:rsid w:val="00FD48F6"/>
    <w:rsid w:val="00FD5BF0"/>
    <w:rsid w:val="00FD7567"/>
    <w:rsid w:val="00FD76DA"/>
    <w:rsid w:val="00FD7B6E"/>
    <w:rsid w:val="00FE0183"/>
    <w:rsid w:val="00FE031D"/>
    <w:rsid w:val="00FE0F8A"/>
    <w:rsid w:val="00FE1918"/>
    <w:rsid w:val="00FE1B0F"/>
    <w:rsid w:val="00FE1BF8"/>
    <w:rsid w:val="00FE2636"/>
    <w:rsid w:val="00FE2CE5"/>
    <w:rsid w:val="00FE44D0"/>
    <w:rsid w:val="00FE48DB"/>
    <w:rsid w:val="00FE4D27"/>
    <w:rsid w:val="00FE5CAC"/>
    <w:rsid w:val="00FE6900"/>
    <w:rsid w:val="00FE6D76"/>
    <w:rsid w:val="00FF1102"/>
    <w:rsid w:val="00FF151A"/>
    <w:rsid w:val="00FF2A0B"/>
    <w:rsid w:val="00FF3CE9"/>
    <w:rsid w:val="00FF4196"/>
    <w:rsid w:val="00FF449F"/>
    <w:rsid w:val="00FF567F"/>
    <w:rsid w:val="00FF5C5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,"/>
  <w:listSeparator w:val=";"/>
  <w14:docId w14:val="7E4AD7DF"/>
  <w15:docId w15:val="{02FEB894-AECF-4359-9BB6-841BCDB2FC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Batang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357F62"/>
    <w:pPr>
      <w:suppressAutoHyphens/>
      <w:spacing w:line="276" w:lineRule="auto"/>
      <w:ind w:firstLine="709"/>
      <w:contextualSpacing/>
      <w:jc w:val="both"/>
    </w:pPr>
    <w:rPr>
      <w:rFonts w:asciiTheme="minorHAnsi" w:hAnsiTheme="minorHAnsi" w:cstheme="minorHAnsi"/>
      <w:sz w:val="24"/>
      <w:szCs w:val="24"/>
      <w:lang w:eastAsia="ar-SA"/>
    </w:rPr>
  </w:style>
  <w:style w:type="paragraph" w:styleId="Nagwek1">
    <w:name w:val="heading 1"/>
    <w:basedOn w:val="Normalny"/>
    <w:next w:val="Normalny"/>
    <w:qFormat/>
    <w:rsid w:val="000D387E"/>
    <w:pPr>
      <w:keepNext/>
      <w:numPr>
        <w:numId w:val="5"/>
      </w:numPr>
      <w:ind w:right="-3"/>
      <w:outlineLvl w:val="0"/>
    </w:pPr>
    <w:rPr>
      <w:b/>
      <w:bCs/>
      <w:smallCaps/>
      <w:kern w:val="24"/>
      <w:sz w:val="28"/>
      <w:szCs w:val="32"/>
    </w:rPr>
  </w:style>
  <w:style w:type="paragraph" w:styleId="Nagwek2">
    <w:name w:val="heading 2"/>
    <w:basedOn w:val="Normalny"/>
    <w:next w:val="Normalny"/>
    <w:qFormat/>
    <w:rsid w:val="000D387E"/>
    <w:pPr>
      <w:keepNext/>
      <w:numPr>
        <w:ilvl w:val="1"/>
        <w:numId w:val="5"/>
      </w:numPr>
      <w:outlineLvl w:val="1"/>
    </w:pPr>
    <w:rPr>
      <w:b/>
      <w:bCs/>
      <w:iCs/>
      <w:szCs w:val="28"/>
    </w:rPr>
  </w:style>
  <w:style w:type="paragraph" w:styleId="Nagwek3">
    <w:name w:val="heading 3"/>
    <w:basedOn w:val="Normalny"/>
    <w:next w:val="Normalny"/>
    <w:link w:val="Nagwek3Znak"/>
    <w:autoRedefine/>
    <w:qFormat/>
    <w:rsid w:val="001465F5"/>
    <w:pPr>
      <w:keepNext/>
      <w:numPr>
        <w:ilvl w:val="2"/>
        <w:numId w:val="5"/>
      </w:numPr>
      <w:outlineLvl w:val="2"/>
    </w:pPr>
    <w:rPr>
      <w:b/>
      <w:bCs/>
      <w:szCs w:val="26"/>
    </w:rPr>
  </w:style>
  <w:style w:type="paragraph" w:styleId="Nagwek4">
    <w:name w:val="heading 4"/>
    <w:basedOn w:val="Nagwek10"/>
    <w:next w:val="Tekstpodstawowy"/>
    <w:qFormat/>
    <w:rsid w:val="000B4DCF"/>
    <w:pPr>
      <w:numPr>
        <w:numId w:val="3"/>
      </w:numPr>
      <w:outlineLvl w:val="3"/>
    </w:pPr>
    <w:rPr>
      <w:b/>
      <w:bCs/>
      <w:i/>
      <w:iCs/>
      <w:szCs w:val="24"/>
    </w:rPr>
  </w:style>
  <w:style w:type="paragraph" w:styleId="Nagwek5">
    <w:name w:val="heading 5"/>
    <w:basedOn w:val="Nagwek10"/>
    <w:next w:val="Tekstpodstawowy"/>
    <w:qFormat/>
    <w:rsid w:val="00391CC5"/>
    <w:pPr>
      <w:numPr>
        <w:ilvl w:val="4"/>
        <w:numId w:val="1"/>
      </w:numPr>
      <w:outlineLvl w:val="4"/>
    </w:pPr>
    <w:rPr>
      <w:b/>
      <w:bCs/>
      <w:sz w:val="24"/>
      <w:szCs w:val="24"/>
    </w:rPr>
  </w:style>
  <w:style w:type="paragraph" w:styleId="Nagwek6">
    <w:name w:val="heading 6"/>
    <w:basedOn w:val="Nagwek10"/>
    <w:next w:val="Tekstpodstawowy"/>
    <w:qFormat/>
    <w:rsid w:val="00391CC5"/>
    <w:pPr>
      <w:numPr>
        <w:ilvl w:val="5"/>
        <w:numId w:val="1"/>
      </w:numPr>
      <w:outlineLvl w:val="5"/>
    </w:pPr>
    <w:rPr>
      <w:b/>
      <w:bCs/>
      <w:sz w:val="21"/>
      <w:szCs w:val="21"/>
    </w:rPr>
  </w:style>
  <w:style w:type="paragraph" w:styleId="Nagwek7">
    <w:name w:val="heading 7"/>
    <w:basedOn w:val="Nagwek10"/>
    <w:next w:val="Tekstpodstawowy"/>
    <w:qFormat/>
    <w:rsid w:val="00391CC5"/>
    <w:pPr>
      <w:numPr>
        <w:ilvl w:val="6"/>
        <w:numId w:val="1"/>
      </w:numPr>
      <w:outlineLvl w:val="6"/>
    </w:pPr>
    <w:rPr>
      <w:b/>
      <w:bCs/>
      <w:sz w:val="21"/>
      <w:szCs w:val="21"/>
    </w:rPr>
  </w:style>
  <w:style w:type="paragraph" w:styleId="Nagwek8">
    <w:name w:val="heading 8"/>
    <w:basedOn w:val="Nagwek10"/>
    <w:next w:val="Tekstpodstawowy"/>
    <w:qFormat/>
    <w:rsid w:val="00391CC5"/>
    <w:pPr>
      <w:numPr>
        <w:ilvl w:val="7"/>
        <w:numId w:val="1"/>
      </w:numPr>
      <w:outlineLvl w:val="7"/>
    </w:pPr>
    <w:rPr>
      <w:b/>
      <w:bCs/>
      <w:sz w:val="21"/>
      <w:szCs w:val="21"/>
    </w:rPr>
  </w:style>
  <w:style w:type="paragraph" w:styleId="Nagwek9">
    <w:name w:val="heading 9"/>
    <w:basedOn w:val="Nagwek10"/>
    <w:next w:val="Tekstpodstawowy"/>
    <w:qFormat/>
    <w:rsid w:val="00391CC5"/>
    <w:pPr>
      <w:numPr>
        <w:ilvl w:val="8"/>
        <w:numId w:val="1"/>
      </w:numPr>
      <w:outlineLvl w:val="8"/>
    </w:pPr>
    <w:rPr>
      <w:b/>
      <w:bCs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z0">
    <w:name w:val="WW8Num2z0"/>
    <w:rsid w:val="00391CC5"/>
    <w:rPr>
      <w:rFonts w:ascii="Symbol" w:hAnsi="Symbol"/>
      <w:color w:val="auto"/>
    </w:rPr>
  </w:style>
  <w:style w:type="character" w:customStyle="1" w:styleId="WW8Num4z0">
    <w:name w:val="WW8Num4z0"/>
    <w:rsid w:val="00391CC5"/>
    <w:rPr>
      <w:color w:val="auto"/>
    </w:rPr>
  </w:style>
  <w:style w:type="character" w:customStyle="1" w:styleId="WW8Num6z0">
    <w:name w:val="WW8Num6z0"/>
    <w:rsid w:val="00391CC5"/>
    <w:rPr>
      <w:color w:val="auto"/>
    </w:rPr>
  </w:style>
  <w:style w:type="character" w:customStyle="1" w:styleId="WW8Num7z0">
    <w:name w:val="WW8Num7z0"/>
    <w:rsid w:val="00391CC5"/>
    <w:rPr>
      <w:color w:val="auto"/>
    </w:rPr>
  </w:style>
  <w:style w:type="character" w:customStyle="1" w:styleId="Absatz-Standardschriftart">
    <w:name w:val="Absatz-Standardschriftart"/>
    <w:rsid w:val="00391CC5"/>
  </w:style>
  <w:style w:type="character" w:customStyle="1" w:styleId="WW-Absatz-Standardschriftart">
    <w:name w:val="WW-Absatz-Standardschriftart"/>
    <w:rsid w:val="00391CC5"/>
  </w:style>
  <w:style w:type="character" w:customStyle="1" w:styleId="WW-Absatz-Standardschriftart1">
    <w:name w:val="WW-Absatz-Standardschriftart1"/>
    <w:rsid w:val="00391CC5"/>
  </w:style>
  <w:style w:type="character" w:customStyle="1" w:styleId="WW-Absatz-Standardschriftart11">
    <w:name w:val="WW-Absatz-Standardschriftart11"/>
    <w:rsid w:val="00391CC5"/>
  </w:style>
  <w:style w:type="character" w:customStyle="1" w:styleId="WW-Absatz-Standardschriftart111">
    <w:name w:val="WW-Absatz-Standardschriftart111"/>
    <w:rsid w:val="00391CC5"/>
  </w:style>
  <w:style w:type="character" w:customStyle="1" w:styleId="WW8Num5z0">
    <w:name w:val="WW8Num5z0"/>
    <w:rsid w:val="00391CC5"/>
    <w:rPr>
      <w:color w:val="auto"/>
    </w:rPr>
  </w:style>
  <w:style w:type="character" w:customStyle="1" w:styleId="WW8Num8z0">
    <w:name w:val="WW8Num8z0"/>
    <w:rsid w:val="00391CC5"/>
    <w:rPr>
      <w:color w:val="auto"/>
    </w:rPr>
  </w:style>
  <w:style w:type="character" w:customStyle="1" w:styleId="WW-Absatz-Standardschriftart1111">
    <w:name w:val="WW-Absatz-Standardschriftart1111"/>
    <w:rsid w:val="00391CC5"/>
  </w:style>
  <w:style w:type="character" w:customStyle="1" w:styleId="WW8Num1z0">
    <w:name w:val="WW8Num1z0"/>
    <w:rsid w:val="00391CC5"/>
    <w:rPr>
      <w:rFonts w:ascii="Symbol" w:hAnsi="Symbol"/>
      <w:color w:val="auto"/>
    </w:rPr>
  </w:style>
  <w:style w:type="character" w:customStyle="1" w:styleId="WW8Num1z1">
    <w:name w:val="WW8Num1z1"/>
    <w:rsid w:val="00391CC5"/>
    <w:rPr>
      <w:rFonts w:ascii="Courier New" w:hAnsi="Courier New" w:cs="Courier New"/>
    </w:rPr>
  </w:style>
  <w:style w:type="character" w:customStyle="1" w:styleId="WW8Num1z2">
    <w:name w:val="WW8Num1z2"/>
    <w:rsid w:val="00391CC5"/>
    <w:rPr>
      <w:rFonts w:ascii="Wingdings" w:hAnsi="Wingdings"/>
    </w:rPr>
  </w:style>
  <w:style w:type="character" w:customStyle="1" w:styleId="WW8Num1z3">
    <w:name w:val="WW8Num1z3"/>
    <w:rsid w:val="00391CC5"/>
    <w:rPr>
      <w:rFonts w:ascii="Symbol" w:hAnsi="Symbol"/>
    </w:rPr>
  </w:style>
  <w:style w:type="character" w:customStyle="1" w:styleId="WW8Num11z1">
    <w:name w:val="WW8Num11z1"/>
    <w:rsid w:val="00391CC5"/>
    <w:rPr>
      <w:rFonts w:ascii="Times New Roman" w:eastAsia="Times New Roman" w:hAnsi="Times New Roman" w:cs="Times New Roman"/>
    </w:rPr>
  </w:style>
  <w:style w:type="character" w:customStyle="1" w:styleId="WW8Num13z0">
    <w:name w:val="WW8Num13z0"/>
    <w:rsid w:val="00391CC5"/>
    <w:rPr>
      <w:color w:val="auto"/>
    </w:rPr>
  </w:style>
  <w:style w:type="character" w:customStyle="1" w:styleId="WW8Num14z0">
    <w:name w:val="WW8Num14z0"/>
    <w:rsid w:val="00391CC5"/>
    <w:rPr>
      <w:color w:val="auto"/>
    </w:rPr>
  </w:style>
  <w:style w:type="character" w:customStyle="1" w:styleId="Domylnaczcionkaakapitu1">
    <w:name w:val="Domyślna czcionka akapitu1"/>
    <w:rsid w:val="00391CC5"/>
  </w:style>
  <w:style w:type="character" w:styleId="Numerstrony">
    <w:name w:val="page number"/>
    <w:basedOn w:val="Domylnaczcionkaakapitu1"/>
    <w:semiHidden/>
    <w:rsid w:val="00391CC5"/>
  </w:style>
  <w:style w:type="character" w:styleId="Hipercze">
    <w:name w:val="Hyperlink"/>
    <w:basedOn w:val="Domylnaczcionkaakapitu1"/>
    <w:uiPriority w:val="99"/>
    <w:rsid w:val="00391CC5"/>
    <w:rPr>
      <w:color w:val="0000FF"/>
      <w:u w:val="single"/>
    </w:rPr>
  </w:style>
  <w:style w:type="character" w:customStyle="1" w:styleId="Odwoaniedokomentarza1">
    <w:name w:val="Odwołanie do komentarza1"/>
    <w:basedOn w:val="Domylnaczcionkaakapitu1"/>
    <w:rsid w:val="00391CC5"/>
    <w:rPr>
      <w:sz w:val="16"/>
      <w:szCs w:val="16"/>
    </w:rPr>
  </w:style>
  <w:style w:type="paragraph" w:customStyle="1" w:styleId="Nagwek10">
    <w:name w:val="Nagłówek1"/>
    <w:basedOn w:val="Normalny"/>
    <w:next w:val="Tekstpodstawowy"/>
    <w:rsid w:val="00391CC5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Tekstpodstawowy">
    <w:name w:val="Body Text"/>
    <w:basedOn w:val="Normalny"/>
    <w:semiHidden/>
    <w:rsid w:val="00391CC5"/>
    <w:pPr>
      <w:spacing w:after="120"/>
    </w:pPr>
  </w:style>
  <w:style w:type="paragraph" w:styleId="Lista">
    <w:name w:val="List"/>
    <w:basedOn w:val="Tekstpodstawowy"/>
    <w:semiHidden/>
    <w:rsid w:val="00391CC5"/>
    <w:rPr>
      <w:rFonts w:cs="Tahoma"/>
    </w:rPr>
  </w:style>
  <w:style w:type="paragraph" w:customStyle="1" w:styleId="Podpis1">
    <w:name w:val="Podpis1"/>
    <w:basedOn w:val="Normalny"/>
    <w:rsid w:val="00391CC5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391CC5"/>
    <w:pPr>
      <w:suppressLineNumbers/>
    </w:pPr>
    <w:rPr>
      <w:rFonts w:cs="Tahoma"/>
    </w:rPr>
  </w:style>
  <w:style w:type="paragraph" w:styleId="Stopka">
    <w:name w:val="footer"/>
    <w:aliases w:val=" Znak"/>
    <w:basedOn w:val="Normalny"/>
    <w:link w:val="StopkaZnak"/>
    <w:uiPriority w:val="99"/>
    <w:rsid w:val="00391CC5"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rsid w:val="00391CC5"/>
    <w:pPr>
      <w:tabs>
        <w:tab w:val="center" w:pos="4536"/>
        <w:tab w:val="right" w:pos="9072"/>
      </w:tabs>
    </w:pPr>
  </w:style>
  <w:style w:type="paragraph" w:styleId="Spistreci1">
    <w:name w:val="toc 1"/>
    <w:basedOn w:val="Normalny"/>
    <w:next w:val="Normalny"/>
    <w:uiPriority w:val="39"/>
    <w:qFormat/>
    <w:rsid w:val="00391CC5"/>
  </w:style>
  <w:style w:type="paragraph" w:styleId="Spistreci2">
    <w:name w:val="toc 2"/>
    <w:basedOn w:val="Normalny"/>
    <w:next w:val="Normalny"/>
    <w:uiPriority w:val="39"/>
    <w:qFormat/>
    <w:rsid w:val="00391CC5"/>
    <w:pPr>
      <w:tabs>
        <w:tab w:val="right" w:leader="dot" w:pos="9062"/>
      </w:tabs>
      <w:ind w:left="180" w:hanging="180"/>
    </w:pPr>
  </w:style>
  <w:style w:type="paragraph" w:styleId="Spistreci3">
    <w:name w:val="toc 3"/>
    <w:basedOn w:val="Normalny"/>
    <w:next w:val="Normalny"/>
    <w:uiPriority w:val="39"/>
    <w:qFormat/>
    <w:rsid w:val="00391CC5"/>
    <w:pPr>
      <w:tabs>
        <w:tab w:val="right" w:leader="dot" w:pos="9062"/>
      </w:tabs>
      <w:ind w:left="482"/>
    </w:pPr>
  </w:style>
  <w:style w:type="paragraph" w:customStyle="1" w:styleId="Tekstkomentarza1">
    <w:name w:val="Tekst komentarza1"/>
    <w:basedOn w:val="Normalny"/>
    <w:rsid w:val="00391CC5"/>
    <w:rPr>
      <w:sz w:val="20"/>
      <w:szCs w:val="20"/>
    </w:rPr>
  </w:style>
  <w:style w:type="paragraph" w:styleId="Tematkomentarza">
    <w:name w:val="annotation subject"/>
    <w:basedOn w:val="Tekstkomentarza1"/>
    <w:next w:val="Tekstkomentarza1"/>
    <w:rsid w:val="00391CC5"/>
    <w:rPr>
      <w:b/>
      <w:bCs/>
    </w:rPr>
  </w:style>
  <w:style w:type="paragraph" w:styleId="Tekstdymka">
    <w:name w:val="Balloon Text"/>
    <w:basedOn w:val="Normalny"/>
    <w:rsid w:val="00391CC5"/>
    <w:rPr>
      <w:rFonts w:ascii="Tahoma" w:hAnsi="Tahoma" w:cs="Tahoma"/>
      <w:sz w:val="16"/>
      <w:szCs w:val="16"/>
    </w:rPr>
  </w:style>
  <w:style w:type="paragraph" w:styleId="Spistreci4">
    <w:name w:val="toc 4"/>
    <w:basedOn w:val="Indeks"/>
    <w:uiPriority w:val="39"/>
    <w:rsid w:val="00391CC5"/>
    <w:pPr>
      <w:tabs>
        <w:tab w:val="right" w:leader="dot" w:pos="9637"/>
      </w:tabs>
      <w:ind w:left="849"/>
    </w:pPr>
  </w:style>
  <w:style w:type="paragraph" w:styleId="Spistreci5">
    <w:name w:val="toc 5"/>
    <w:basedOn w:val="Indeks"/>
    <w:semiHidden/>
    <w:rsid w:val="00391CC5"/>
    <w:pPr>
      <w:tabs>
        <w:tab w:val="right" w:leader="dot" w:pos="9637"/>
      </w:tabs>
      <w:ind w:left="1132"/>
    </w:pPr>
  </w:style>
  <w:style w:type="paragraph" w:styleId="Spistreci6">
    <w:name w:val="toc 6"/>
    <w:basedOn w:val="Indeks"/>
    <w:semiHidden/>
    <w:rsid w:val="00391CC5"/>
    <w:pPr>
      <w:tabs>
        <w:tab w:val="right" w:leader="dot" w:pos="9637"/>
      </w:tabs>
      <w:ind w:left="1415"/>
    </w:pPr>
  </w:style>
  <w:style w:type="paragraph" w:styleId="Spistreci7">
    <w:name w:val="toc 7"/>
    <w:basedOn w:val="Indeks"/>
    <w:semiHidden/>
    <w:rsid w:val="00391CC5"/>
    <w:pPr>
      <w:tabs>
        <w:tab w:val="right" w:leader="dot" w:pos="9637"/>
      </w:tabs>
      <w:ind w:left="1698"/>
    </w:pPr>
  </w:style>
  <w:style w:type="paragraph" w:styleId="Spistreci8">
    <w:name w:val="toc 8"/>
    <w:basedOn w:val="Indeks"/>
    <w:semiHidden/>
    <w:rsid w:val="00391CC5"/>
    <w:pPr>
      <w:tabs>
        <w:tab w:val="right" w:leader="dot" w:pos="9637"/>
      </w:tabs>
      <w:ind w:left="1981"/>
    </w:pPr>
  </w:style>
  <w:style w:type="paragraph" w:styleId="Spistreci9">
    <w:name w:val="toc 9"/>
    <w:basedOn w:val="Indeks"/>
    <w:semiHidden/>
    <w:rsid w:val="00391CC5"/>
    <w:pPr>
      <w:tabs>
        <w:tab w:val="right" w:leader="dot" w:pos="9637"/>
      </w:tabs>
      <w:ind w:left="2264"/>
    </w:pPr>
  </w:style>
  <w:style w:type="paragraph" w:customStyle="1" w:styleId="Spistreci10">
    <w:name w:val="Spis treści 10"/>
    <w:basedOn w:val="Indeks"/>
    <w:rsid w:val="00391CC5"/>
    <w:pPr>
      <w:tabs>
        <w:tab w:val="right" w:leader="dot" w:pos="9637"/>
      </w:tabs>
      <w:ind w:left="2547"/>
    </w:pPr>
  </w:style>
  <w:style w:type="paragraph" w:customStyle="1" w:styleId="Zawartotabeli">
    <w:name w:val="Zawartość tabeli"/>
    <w:basedOn w:val="Normalny"/>
    <w:rsid w:val="00391CC5"/>
    <w:pPr>
      <w:suppressLineNumbers/>
    </w:pPr>
  </w:style>
  <w:style w:type="paragraph" w:customStyle="1" w:styleId="Nagwektabeli">
    <w:name w:val="Nagłówek tabeli"/>
    <w:basedOn w:val="Zawartotabeli"/>
    <w:rsid w:val="00391CC5"/>
    <w:pPr>
      <w:jc w:val="center"/>
    </w:pPr>
    <w:rPr>
      <w:b/>
      <w:bCs/>
    </w:rPr>
  </w:style>
  <w:style w:type="paragraph" w:customStyle="1" w:styleId="Zawartoramki">
    <w:name w:val="Zawartość ramki"/>
    <w:basedOn w:val="Tekstpodstawowy"/>
    <w:rsid w:val="00391CC5"/>
  </w:style>
  <w:style w:type="paragraph" w:customStyle="1" w:styleId="Nagwek100">
    <w:name w:val="Nagłówek 10"/>
    <w:basedOn w:val="Nagwek10"/>
    <w:next w:val="Tekstpodstawowy"/>
    <w:rsid w:val="00391CC5"/>
    <w:rPr>
      <w:b/>
      <w:bCs/>
      <w:sz w:val="21"/>
      <w:szCs w:val="21"/>
    </w:rPr>
  </w:style>
  <w:style w:type="paragraph" w:styleId="Akapitzlist">
    <w:name w:val="List Paragraph"/>
    <w:basedOn w:val="Normalny"/>
    <w:link w:val="AkapitzlistZnak"/>
    <w:uiPriority w:val="34"/>
    <w:qFormat/>
    <w:rsid w:val="006B6877"/>
    <w:pPr>
      <w:numPr>
        <w:numId w:val="4"/>
      </w:numPr>
      <w:suppressAutoHyphens w:val="0"/>
      <w:spacing w:after="120"/>
    </w:pPr>
    <w:rPr>
      <w:rFonts w:eastAsia="Calibri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408E8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408E8"/>
    <w:rPr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408E8"/>
    <w:rPr>
      <w:vertAlign w:val="superscript"/>
    </w:rPr>
  </w:style>
  <w:style w:type="paragraph" w:customStyle="1" w:styleId="nag2">
    <w:name w:val="nag2"/>
    <w:basedOn w:val="Normalny"/>
    <w:qFormat/>
    <w:rsid w:val="00E408E8"/>
    <w:pPr>
      <w:numPr>
        <w:ilvl w:val="1"/>
        <w:numId w:val="2"/>
      </w:numPr>
      <w:suppressAutoHyphens w:val="0"/>
      <w:spacing w:after="200"/>
    </w:pPr>
    <w:rPr>
      <w:rFonts w:eastAsia="Calibri"/>
      <w:b/>
      <w:szCs w:val="22"/>
      <w:lang w:eastAsia="en-US"/>
    </w:rPr>
  </w:style>
  <w:style w:type="paragraph" w:customStyle="1" w:styleId="zwykywcity">
    <w:name w:val="zwykły wcięty"/>
    <w:basedOn w:val="Normalny"/>
    <w:rsid w:val="00E408E8"/>
    <w:pPr>
      <w:suppressAutoHyphens w:val="0"/>
      <w:snapToGrid w:val="0"/>
      <w:spacing w:after="60"/>
      <w:ind w:firstLine="396"/>
    </w:pPr>
    <w:rPr>
      <w:rFonts w:ascii="Goudy Old Style CE ATT" w:hAnsi="Goudy Old Style CE ATT"/>
      <w:szCs w:val="20"/>
      <w:lang w:eastAsia="pl-PL"/>
    </w:rPr>
  </w:style>
  <w:style w:type="paragraph" w:styleId="Bezodstpw">
    <w:name w:val="No Spacing"/>
    <w:link w:val="BezodstpwZnak"/>
    <w:uiPriority w:val="1"/>
    <w:qFormat/>
    <w:rsid w:val="001A792B"/>
    <w:pPr>
      <w:spacing w:line="360" w:lineRule="auto"/>
    </w:pPr>
    <w:rPr>
      <w:rFonts w:eastAsia="Calibri"/>
      <w:b/>
      <w:bCs/>
      <w:color w:val="FFFFFF"/>
      <w:sz w:val="18"/>
      <w:szCs w:val="18"/>
    </w:rPr>
  </w:style>
  <w:style w:type="character" w:customStyle="1" w:styleId="StopkaZnak">
    <w:name w:val="Stopka Znak"/>
    <w:aliases w:val=" Znak Znak"/>
    <w:basedOn w:val="Domylnaczcionkaakapitu"/>
    <w:link w:val="Stopka"/>
    <w:uiPriority w:val="99"/>
    <w:rsid w:val="001A792B"/>
    <w:rPr>
      <w:sz w:val="24"/>
      <w:szCs w:val="24"/>
      <w:lang w:eastAsia="ar-SA"/>
    </w:rPr>
  </w:style>
  <w:style w:type="character" w:customStyle="1" w:styleId="BezodstpwZnak">
    <w:name w:val="Bez odstępów Znak"/>
    <w:basedOn w:val="Domylnaczcionkaakapitu"/>
    <w:link w:val="Bezodstpw"/>
    <w:uiPriority w:val="1"/>
    <w:rsid w:val="001A792B"/>
    <w:rPr>
      <w:rFonts w:eastAsia="Calibri"/>
      <w:b/>
      <w:bCs/>
      <w:color w:val="FFFFFF"/>
      <w:sz w:val="18"/>
      <w:szCs w:val="18"/>
      <w:lang w:val="pl-PL" w:eastAsia="pl-PL" w:bidi="ar-SA"/>
    </w:rPr>
  </w:style>
  <w:style w:type="character" w:styleId="Tekstzastpczy">
    <w:name w:val="Placeholder Text"/>
    <w:basedOn w:val="Domylnaczcionkaakapitu"/>
    <w:uiPriority w:val="99"/>
    <w:semiHidden/>
    <w:rsid w:val="009C6CD7"/>
    <w:rPr>
      <w:color w:val="808080"/>
    </w:rPr>
  </w:style>
  <w:style w:type="paragraph" w:styleId="Zwykytekst">
    <w:name w:val="Plain Text"/>
    <w:basedOn w:val="Normalny"/>
    <w:link w:val="ZwykytekstZnak"/>
    <w:rsid w:val="00A85B96"/>
    <w:pPr>
      <w:suppressAutoHyphens w:val="0"/>
    </w:pPr>
    <w:rPr>
      <w:rFonts w:cs="Courier New"/>
      <w:color w:val="00000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A85B96"/>
    <w:rPr>
      <w:rFonts w:cs="Courier New"/>
      <w:color w:val="000000"/>
      <w:sz w:val="24"/>
    </w:rPr>
  </w:style>
  <w:style w:type="paragraph" w:styleId="NormalnyWeb">
    <w:name w:val="Normal (Web)"/>
    <w:basedOn w:val="Normalny"/>
    <w:uiPriority w:val="99"/>
    <w:unhideWhenUsed/>
    <w:rsid w:val="00413A53"/>
    <w:pPr>
      <w:suppressAutoHyphens w:val="0"/>
      <w:spacing w:before="100" w:beforeAutospacing="1" w:after="100" w:afterAutospacing="1"/>
    </w:pPr>
    <w:rPr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9717C6"/>
    <w:pPr>
      <w:keepLines/>
      <w:numPr>
        <w:numId w:val="0"/>
      </w:numPr>
      <w:suppressAutoHyphens w:val="0"/>
      <w:spacing w:before="480"/>
      <w:contextualSpacing w:val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pl-PL"/>
    </w:rPr>
  </w:style>
  <w:style w:type="table" w:styleId="Tabela-Siatka">
    <w:name w:val="Table Grid"/>
    <w:basedOn w:val="Standardowy"/>
    <w:uiPriority w:val="59"/>
    <w:rsid w:val="004C4F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rsid w:val="001465F5"/>
    <w:rPr>
      <w:rFonts w:asciiTheme="minorHAnsi" w:hAnsiTheme="minorHAnsi" w:cstheme="minorHAnsi"/>
      <w:b/>
      <w:bCs/>
      <w:sz w:val="24"/>
      <w:szCs w:val="26"/>
      <w:lang w:eastAsia="ar-SA"/>
    </w:rPr>
  </w:style>
  <w:style w:type="character" w:styleId="UyteHipercze">
    <w:name w:val="FollowedHyperlink"/>
    <w:basedOn w:val="Domylnaczcionkaakapitu"/>
    <w:uiPriority w:val="99"/>
    <w:semiHidden/>
    <w:unhideWhenUsed/>
    <w:rsid w:val="00C90247"/>
    <w:rPr>
      <w:color w:val="800080" w:themeColor="followedHyperlink"/>
      <w:u w:val="single"/>
    </w:rPr>
  </w:style>
  <w:style w:type="character" w:customStyle="1" w:styleId="postbody">
    <w:name w:val="postbody"/>
    <w:basedOn w:val="Domylnaczcionkaakapitu"/>
    <w:rsid w:val="00BF6836"/>
  </w:style>
  <w:style w:type="character" w:customStyle="1" w:styleId="st1">
    <w:name w:val="st1"/>
    <w:basedOn w:val="Domylnaczcionkaakapitu"/>
    <w:rsid w:val="002408B1"/>
  </w:style>
  <w:style w:type="paragraph" w:styleId="Legenda">
    <w:name w:val="caption"/>
    <w:basedOn w:val="Normalny"/>
    <w:next w:val="Normalny"/>
    <w:uiPriority w:val="35"/>
    <w:unhideWhenUsed/>
    <w:qFormat/>
    <w:rsid w:val="00F4775B"/>
    <w:pPr>
      <w:suppressAutoHyphens w:val="0"/>
      <w:spacing w:line="240" w:lineRule="auto"/>
      <w:ind w:firstLine="0"/>
      <w:contextualSpacing w:val="0"/>
      <w:jc w:val="center"/>
    </w:pPr>
    <w:rPr>
      <w:rFonts w:eastAsiaTheme="minorEastAsia" w:cstheme="minorBidi"/>
      <w:bCs/>
      <w:smallCaps/>
      <w:spacing w:val="6"/>
      <w:sz w:val="22"/>
      <w:szCs w:val="18"/>
      <w:lang w:eastAsia="pl-PL" w:bidi="hi-IN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510C4C"/>
    <w:rPr>
      <w:rFonts w:asciiTheme="minorHAnsi" w:eastAsia="Calibri" w:hAnsiTheme="minorHAnsi" w:cstheme="minorHAnsi"/>
      <w:sz w:val="24"/>
      <w:szCs w:val="22"/>
      <w:lang w:eastAsia="en-US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460C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0460C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0460C3"/>
    <w:rPr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rsid w:val="00007FFA"/>
    <w:rPr>
      <w:sz w:val="24"/>
      <w:szCs w:val="24"/>
      <w:lang w:eastAsia="ar-SA"/>
    </w:rPr>
  </w:style>
  <w:style w:type="paragraph" w:customStyle="1" w:styleId="Normalny2">
    <w:name w:val="Normalny 2"/>
    <w:basedOn w:val="Normalny"/>
    <w:link w:val="Normalny2Znak"/>
    <w:qFormat/>
    <w:rsid w:val="00E85752"/>
    <w:pPr>
      <w:suppressAutoHyphens w:val="0"/>
      <w:spacing w:before="200" w:after="120"/>
    </w:pPr>
    <w:rPr>
      <w:rFonts w:ascii="Calibri" w:eastAsiaTheme="minorEastAsia" w:hAnsi="Calibri"/>
      <w:szCs w:val="22"/>
      <w:lang w:eastAsia="pl-PL"/>
    </w:rPr>
  </w:style>
  <w:style w:type="character" w:customStyle="1" w:styleId="Normalny2Znak">
    <w:name w:val="Normalny 2 Znak"/>
    <w:basedOn w:val="Domylnaczcionkaakapitu"/>
    <w:link w:val="Normalny2"/>
    <w:rsid w:val="00E85752"/>
    <w:rPr>
      <w:rFonts w:ascii="Calibri" w:eastAsiaTheme="minorEastAsia" w:hAnsi="Calibri" w:cstheme="minorHAnsi"/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10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02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37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0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15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2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9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94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57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23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47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95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7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97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4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2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18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17" Type="http://schemas.microsoft.com/office/2018/08/relationships/commentsExtensible" Target="commentsExtensi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AC42F1-A1F3-4272-89E2-34FFC38FA9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782</TotalTime>
  <Pages>6</Pages>
  <Words>1520</Words>
  <Characters>9123</Characters>
  <Application>Microsoft Office Word</Application>
  <DocSecurity>0</DocSecurity>
  <Lines>76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10622</CharactersWithSpaces>
  <SharedDoc>false</SharedDoc>
  <HLinks>
    <vt:vector size="168" baseType="variant">
      <vt:variant>
        <vt:i4>1376316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_Toc312146943</vt:lpwstr>
      </vt:variant>
      <vt:variant>
        <vt:i4>1376316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_Toc312146942</vt:lpwstr>
      </vt:variant>
      <vt:variant>
        <vt:i4>1376316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_Toc312146941</vt:lpwstr>
      </vt:variant>
      <vt:variant>
        <vt:i4>1376316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_Toc312146940</vt:lpwstr>
      </vt:variant>
      <vt:variant>
        <vt:i4>1179708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_Toc312146939</vt:lpwstr>
      </vt:variant>
      <vt:variant>
        <vt:i4>1179708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_Toc312146938</vt:lpwstr>
      </vt:variant>
      <vt:variant>
        <vt:i4>1179708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_Toc312146937</vt:lpwstr>
      </vt:variant>
      <vt:variant>
        <vt:i4>1179708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_Toc312146936</vt:lpwstr>
      </vt:variant>
      <vt:variant>
        <vt:i4>1179708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_Toc312146935</vt:lpwstr>
      </vt:variant>
      <vt:variant>
        <vt:i4>1179708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_Toc312146934</vt:lpwstr>
      </vt:variant>
      <vt:variant>
        <vt:i4>1179708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_Toc312146933</vt:lpwstr>
      </vt:variant>
      <vt:variant>
        <vt:i4>1179708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_Toc312146932</vt:lpwstr>
      </vt:variant>
      <vt:variant>
        <vt:i4>1179708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_Toc312146931</vt:lpwstr>
      </vt:variant>
      <vt:variant>
        <vt:i4>1179708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_Toc312146930</vt:lpwstr>
      </vt:variant>
      <vt:variant>
        <vt:i4>1245244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_Toc312146929</vt:lpwstr>
      </vt:variant>
      <vt:variant>
        <vt:i4>1245244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_Toc312146928</vt:lpwstr>
      </vt:variant>
      <vt:variant>
        <vt:i4>1245244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_Toc312146927</vt:lpwstr>
      </vt:variant>
      <vt:variant>
        <vt:i4>1245244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_Toc312146926</vt:lpwstr>
      </vt:variant>
      <vt:variant>
        <vt:i4>1245244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_Toc312146925</vt:lpwstr>
      </vt:variant>
      <vt:variant>
        <vt:i4>1245244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_Toc312146924</vt:lpwstr>
      </vt:variant>
      <vt:variant>
        <vt:i4>1245244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_Toc312146923</vt:lpwstr>
      </vt:variant>
      <vt:variant>
        <vt:i4>1245244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_Toc312146922</vt:lpwstr>
      </vt:variant>
      <vt:variant>
        <vt:i4>1245244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_Toc312146921</vt:lpwstr>
      </vt:variant>
      <vt:variant>
        <vt:i4>1245244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_Toc312146920</vt:lpwstr>
      </vt:variant>
      <vt:variant>
        <vt:i4>1048636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_Toc312146919</vt:lpwstr>
      </vt:variant>
      <vt:variant>
        <vt:i4>1048636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_Toc312146918</vt:lpwstr>
      </vt:variant>
      <vt:variant>
        <vt:i4>1048636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_Toc312146917</vt:lpwstr>
      </vt:variant>
      <vt:variant>
        <vt:i4>1048636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_Toc312146916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adam</dc:creator>
  <cp:lastModifiedBy>Sylwia Kaczmarczyk</cp:lastModifiedBy>
  <cp:revision>88</cp:revision>
  <cp:lastPrinted>2019-05-30T11:14:00Z</cp:lastPrinted>
  <dcterms:created xsi:type="dcterms:W3CDTF">2019-04-25T10:59:00Z</dcterms:created>
  <dcterms:modified xsi:type="dcterms:W3CDTF">2021-03-12T13:02:00Z</dcterms:modified>
</cp:coreProperties>
</file>